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24"/>
        <w:gridCol w:w="2077"/>
        <w:gridCol w:w="117"/>
        <w:gridCol w:w="27"/>
        <w:gridCol w:w="60"/>
      </w:tblGrid>
      <w:tr w:rsidR="00E87832" w14:paraId="1B8DF8ED" w14:textId="77777777" w:rsidTr="00E87832">
        <w:tc>
          <w:tcPr>
            <w:tcW w:w="12542" w:type="dxa"/>
            <w:gridSpan w:val="4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"/>
              <w:gridCol w:w="1455"/>
              <w:gridCol w:w="2797"/>
              <w:gridCol w:w="6661"/>
              <w:gridCol w:w="1417"/>
              <w:gridCol w:w="2834"/>
            </w:tblGrid>
            <w:tr w:rsidR="006A45EF" w14:paraId="6923F6C4" w14:textId="77777777">
              <w:trPr>
                <w:trHeight w:val="141"/>
              </w:trPr>
              <w:tc>
                <w:tcPr>
                  <w:tcW w:w="141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14:paraId="2842B2CB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54" w:type="dxa"/>
                  <w:tcBorders>
                    <w:top w:val="single" w:sz="7" w:space="0" w:color="000000"/>
                  </w:tcBorders>
                </w:tcPr>
                <w:p w14:paraId="21D1E10D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97" w:type="dxa"/>
                  <w:tcBorders>
                    <w:top w:val="single" w:sz="7" w:space="0" w:color="000000"/>
                  </w:tcBorders>
                </w:tcPr>
                <w:p w14:paraId="0BB37842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661" w:type="dxa"/>
                  <w:tcBorders>
                    <w:top w:val="single" w:sz="7" w:space="0" w:color="000000"/>
                  </w:tcBorders>
                </w:tcPr>
                <w:p w14:paraId="7F1928DB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top w:val="single" w:sz="7" w:space="0" w:color="000000"/>
                  </w:tcBorders>
                </w:tcPr>
                <w:p w14:paraId="03415232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4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14:paraId="7BFB0CB8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A45EF" w14:paraId="22BE11A8" w14:textId="77777777">
              <w:trPr>
                <w:trHeight w:val="141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14:paraId="23BE9ACA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54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55"/>
                  </w:tblGrid>
                  <w:tr w:rsidR="006A45EF" w14:paraId="0DF1F20C" w14:textId="77777777">
                    <w:trPr>
                      <w:trHeight w:val="704"/>
                    </w:trPr>
                    <w:tc>
                      <w:tcPr>
                        <w:tcW w:w="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62450C33" w14:textId="77777777" w:rsidR="006A45EF" w:rsidRDefault="004319BA">
                        <w:pPr>
                          <w:spacing w:after="0" w:line="240" w:lineRule="auto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B09CBBE" wp14:editId="71DA3992">
                              <wp:extent cx="923925" cy="447675"/>
                              <wp:effectExtent l="0" t="0" r="0" b="0"/>
                              <wp:docPr id="1" name="img3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3.jp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23925" cy="4476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15DF70F5" w14:textId="77777777" w:rsidR="006A45EF" w:rsidRDefault="006A45EF">
                  <w:pPr>
                    <w:spacing w:after="0" w:line="240" w:lineRule="auto"/>
                  </w:pPr>
                </w:p>
              </w:tc>
              <w:tc>
                <w:tcPr>
                  <w:tcW w:w="2797" w:type="dxa"/>
                </w:tcPr>
                <w:p w14:paraId="37FD1C21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661" w:type="dxa"/>
                </w:tcPr>
                <w:p w14:paraId="042CEF84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4AED400B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4" w:type="dxa"/>
                  <w:vMerge w:val="restart"/>
                  <w:tcBorders>
                    <w:right w:val="single" w:sz="7" w:space="0" w:color="000000"/>
                  </w:tcBorders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25"/>
                  </w:tblGrid>
                  <w:tr w:rsidR="006A45EF" w14:paraId="5250EC3C" w14:textId="77777777">
                    <w:trPr>
                      <w:trHeight w:val="281"/>
                    </w:trPr>
                    <w:tc>
                      <w:tcPr>
                        <w:tcW w:w="28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ABEBC78" w14:textId="77777777" w:rsidR="006A45EF" w:rsidRDefault="006A45EF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05838CD2" w14:textId="77777777" w:rsidR="006A45EF" w:rsidRDefault="006A45EF">
                  <w:pPr>
                    <w:spacing w:after="0" w:line="240" w:lineRule="auto"/>
                  </w:pPr>
                </w:p>
              </w:tc>
            </w:tr>
            <w:tr w:rsidR="006A45EF" w14:paraId="3E5AAE4A" w14:textId="77777777">
              <w:trPr>
                <w:trHeight w:val="218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14:paraId="70B82ACD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54" w:type="dxa"/>
                  <w:vMerge/>
                </w:tcPr>
                <w:p w14:paraId="644EF355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97" w:type="dxa"/>
                </w:tcPr>
                <w:p w14:paraId="43D9DD45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661" w:type="dxa"/>
                  <w:vMerge w:val="restart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661"/>
                  </w:tblGrid>
                  <w:tr w:rsidR="006A45EF" w14:paraId="6335FEFF" w14:textId="77777777">
                    <w:trPr>
                      <w:trHeight w:val="281"/>
                    </w:trPr>
                    <w:tc>
                      <w:tcPr>
                        <w:tcW w:w="66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80A6E4B" w14:textId="77777777" w:rsidR="006A45EF" w:rsidRDefault="004319B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28"/>
                          </w:rPr>
                          <w:t>AUTORIZZAZIONE AL PAGAMENTO</w:t>
                        </w:r>
                      </w:p>
                    </w:tc>
                  </w:tr>
                </w:tbl>
                <w:p w14:paraId="29846EFB" w14:textId="77777777" w:rsidR="006A45EF" w:rsidRDefault="006A45E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58A24DB4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4" w:type="dxa"/>
                  <w:vMerge/>
                  <w:tcBorders>
                    <w:right w:val="single" w:sz="7" w:space="0" w:color="000000"/>
                  </w:tcBorders>
                </w:tcPr>
                <w:p w14:paraId="658BC6E8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A45EF" w14:paraId="230741E3" w14:textId="77777777">
              <w:trPr>
                <w:trHeight w:val="141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14:paraId="37DD17F6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54" w:type="dxa"/>
                  <w:vMerge/>
                </w:tcPr>
                <w:p w14:paraId="37ED125B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97" w:type="dxa"/>
                </w:tcPr>
                <w:p w14:paraId="1CE60CAB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661" w:type="dxa"/>
                  <w:vMerge/>
                </w:tcPr>
                <w:p w14:paraId="4080CD45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284F9F0B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4" w:type="dxa"/>
                  <w:tcBorders>
                    <w:right w:val="single" w:sz="7" w:space="0" w:color="000000"/>
                  </w:tcBorders>
                </w:tcPr>
                <w:p w14:paraId="11952DB5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A45EF" w14:paraId="3D5F3A06" w14:textId="77777777">
              <w:trPr>
                <w:trHeight w:val="203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14:paraId="68775FBA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54" w:type="dxa"/>
                  <w:vMerge/>
                </w:tcPr>
                <w:p w14:paraId="46A0609A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97" w:type="dxa"/>
                </w:tcPr>
                <w:p w14:paraId="11A6BB5B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661" w:type="dxa"/>
                </w:tcPr>
                <w:p w14:paraId="446E4981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5606C396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4" w:type="dxa"/>
                  <w:tcBorders>
                    <w:right w:val="single" w:sz="7" w:space="0" w:color="000000"/>
                  </w:tcBorders>
                </w:tcPr>
                <w:p w14:paraId="5C8A36A5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A45EF" w14:paraId="6FD8485A" w14:textId="77777777">
              <w:trPr>
                <w:trHeight w:val="107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14:paraId="0941C91B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54" w:type="dxa"/>
                </w:tcPr>
                <w:p w14:paraId="3BCCCAE1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97" w:type="dxa"/>
                </w:tcPr>
                <w:p w14:paraId="3A8FEAD0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661" w:type="dxa"/>
                </w:tcPr>
                <w:p w14:paraId="3E2FF592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50ECAADE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4" w:type="dxa"/>
                  <w:tcBorders>
                    <w:right w:val="single" w:sz="7" w:space="0" w:color="000000"/>
                  </w:tcBorders>
                </w:tcPr>
                <w:p w14:paraId="2263F5C5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E87832" w14:paraId="0DECD832" w14:textId="77777777" w:rsidTr="00E87832">
              <w:trPr>
                <w:trHeight w:val="475"/>
              </w:trPr>
              <w:tc>
                <w:tcPr>
                  <w:tcW w:w="141" w:type="dxa"/>
                  <w:tcBorders>
                    <w:left w:val="single" w:sz="7" w:space="0" w:color="000000"/>
                  </w:tcBorders>
                </w:tcPr>
                <w:p w14:paraId="575C90F7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54" w:type="dxa"/>
                  <w:gridSpan w:val="5"/>
                  <w:tcBorders>
                    <w:right w:val="single" w:sz="7" w:space="0" w:color="000000"/>
                  </w:tcBorders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155"/>
                  </w:tblGrid>
                  <w:tr w:rsidR="006A45EF" w14:paraId="1E5D380D" w14:textId="77777777">
                    <w:trPr>
                      <w:trHeight w:val="397"/>
                    </w:trPr>
                    <w:tc>
                      <w:tcPr>
                        <w:tcW w:w="151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5323FB4" w14:textId="77777777" w:rsidR="006A45EF" w:rsidRDefault="004319B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Programma di Sviluppo Rurale 2014 - 2022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br/>
                          <w:t>DISPOSIZIONE ATTUATIVA M04.1.A - SOSTEGNO AGLI INVESTIMENTI NELLE AZIENDE AGRICOLE - Investimenti materiali e immateriali - 2022</w:t>
                        </w:r>
                      </w:p>
                      <w:p w14:paraId="43C2AC6A" w14:textId="77777777" w:rsidR="006A45EF" w:rsidRDefault="006A45EF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793C0085" w14:textId="77777777" w:rsidR="006A45EF" w:rsidRDefault="006A45EF">
                  <w:pPr>
                    <w:spacing w:after="0" w:line="240" w:lineRule="auto"/>
                  </w:pPr>
                </w:p>
              </w:tc>
            </w:tr>
            <w:tr w:rsidR="006A45EF" w14:paraId="46503E63" w14:textId="77777777">
              <w:trPr>
                <w:trHeight w:val="228"/>
              </w:trPr>
              <w:tc>
                <w:tcPr>
                  <w:tcW w:w="141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14:paraId="522E9C9A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54" w:type="dxa"/>
                  <w:tcBorders>
                    <w:bottom w:val="single" w:sz="7" w:space="0" w:color="000000"/>
                  </w:tcBorders>
                </w:tcPr>
                <w:p w14:paraId="613AA0C0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97" w:type="dxa"/>
                  <w:tcBorders>
                    <w:bottom w:val="single" w:sz="7" w:space="0" w:color="000000"/>
                  </w:tcBorders>
                </w:tcPr>
                <w:p w14:paraId="2135D9AB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661" w:type="dxa"/>
                  <w:tcBorders>
                    <w:bottom w:val="single" w:sz="7" w:space="0" w:color="000000"/>
                  </w:tcBorders>
                </w:tcPr>
                <w:p w14:paraId="29EC2886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7" w:type="dxa"/>
                  <w:tcBorders>
                    <w:bottom w:val="single" w:sz="7" w:space="0" w:color="000000"/>
                  </w:tcBorders>
                </w:tcPr>
                <w:p w14:paraId="63DB6762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834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14:paraId="7319F81C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0F762B51" w14:textId="77777777" w:rsidR="006A45EF" w:rsidRDefault="006A45EF">
            <w:pPr>
              <w:spacing w:after="0" w:line="240" w:lineRule="auto"/>
            </w:pPr>
          </w:p>
        </w:tc>
        <w:tc>
          <w:tcPr>
            <w:tcW w:w="149" w:type="dxa"/>
          </w:tcPr>
          <w:p w14:paraId="4368839D" w14:textId="77777777" w:rsidR="006A45EF" w:rsidRDefault="006A45EF">
            <w:pPr>
              <w:pStyle w:val="EmptyCellLayoutStyle"/>
              <w:spacing w:after="0" w:line="240" w:lineRule="auto"/>
            </w:pPr>
          </w:p>
        </w:tc>
      </w:tr>
      <w:tr w:rsidR="006A45EF" w14:paraId="3898BF49" w14:textId="77777777">
        <w:trPr>
          <w:trHeight w:val="232"/>
        </w:trPr>
        <w:tc>
          <w:tcPr>
            <w:tcW w:w="12542" w:type="dxa"/>
          </w:tcPr>
          <w:p w14:paraId="30935C3D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2561" w:type="dxa"/>
          </w:tcPr>
          <w:p w14:paraId="20465638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456675D0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61" w:type="dxa"/>
          </w:tcPr>
          <w:p w14:paraId="06C293BE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71AA9811" w14:textId="77777777" w:rsidR="006A45EF" w:rsidRDefault="006A45EF">
            <w:pPr>
              <w:pStyle w:val="EmptyCellLayoutStyle"/>
              <w:spacing w:after="0" w:line="240" w:lineRule="auto"/>
            </w:pPr>
          </w:p>
        </w:tc>
      </w:tr>
      <w:tr w:rsidR="00E87832" w14:paraId="69356582" w14:textId="77777777" w:rsidTr="00E87832">
        <w:tc>
          <w:tcPr>
            <w:tcW w:w="12542" w:type="dxa"/>
            <w:gridSpan w:val="3"/>
          </w:tcPr>
          <w:tbl>
            <w:tblPr>
              <w:tblW w:w="15309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812"/>
              <w:gridCol w:w="1535"/>
              <w:gridCol w:w="840"/>
              <w:gridCol w:w="7122"/>
            </w:tblGrid>
            <w:tr w:rsidR="00E87832" w14:paraId="59661089" w14:textId="77777777" w:rsidTr="00E87832">
              <w:trPr>
                <w:trHeight w:val="281"/>
              </w:trPr>
              <w:tc>
                <w:tcPr>
                  <w:tcW w:w="5812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00000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6EF17C7" w14:textId="77777777" w:rsidR="006A45EF" w:rsidRDefault="004319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</w:rPr>
                    <w:t>ELENCO DELLE AUTORIZZAZIONI ALLA LIQUIDAZIONE</w:t>
                  </w:r>
                </w:p>
              </w:tc>
              <w:tc>
                <w:tcPr>
                  <w:tcW w:w="1535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00000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701957" w14:textId="77777777" w:rsidR="006A45EF" w:rsidRDefault="006A45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00000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088F599" w14:textId="77777777" w:rsidR="006A45EF" w:rsidRDefault="006A45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7122" w:type="dxa"/>
                  <w:tcBorders>
                    <w:top w:val="nil"/>
                    <w:left w:val="nil"/>
                    <w:bottom w:val="single" w:sz="7" w:space="0" w:color="000000"/>
                    <w:right w:val="nil"/>
                  </w:tcBorders>
                  <w:shd w:val="clear" w:color="auto" w:fill="000000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42C400" w14:textId="77777777" w:rsidR="006A45EF" w:rsidRDefault="006A45E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14:paraId="3B953E1F" w14:textId="77777777" w:rsidR="006A45EF" w:rsidRDefault="006A45EF">
            <w:pPr>
              <w:spacing w:after="0" w:line="240" w:lineRule="auto"/>
            </w:pPr>
          </w:p>
        </w:tc>
        <w:tc>
          <w:tcPr>
            <w:tcW w:w="61" w:type="dxa"/>
          </w:tcPr>
          <w:p w14:paraId="677D09BF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42EBC019" w14:textId="77777777" w:rsidR="006A45EF" w:rsidRDefault="006A45EF">
            <w:pPr>
              <w:pStyle w:val="EmptyCellLayoutStyle"/>
              <w:spacing w:after="0" w:line="240" w:lineRule="auto"/>
            </w:pPr>
          </w:p>
        </w:tc>
      </w:tr>
      <w:tr w:rsidR="006A45EF" w14:paraId="5282913E" w14:textId="77777777">
        <w:trPr>
          <w:trHeight w:val="79"/>
        </w:trPr>
        <w:tc>
          <w:tcPr>
            <w:tcW w:w="12542" w:type="dxa"/>
          </w:tcPr>
          <w:p w14:paraId="408411AE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2561" w:type="dxa"/>
          </w:tcPr>
          <w:p w14:paraId="25A717CE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648FA47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61" w:type="dxa"/>
          </w:tcPr>
          <w:p w14:paraId="08B6315D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50907FC5" w14:textId="77777777" w:rsidR="006A45EF" w:rsidRDefault="006A45EF">
            <w:pPr>
              <w:pStyle w:val="EmptyCellLayoutStyle"/>
              <w:spacing w:after="0" w:line="240" w:lineRule="auto"/>
            </w:pPr>
          </w:p>
        </w:tc>
      </w:tr>
      <w:tr w:rsidR="00E87832" w14:paraId="55A38E14" w14:textId="77777777" w:rsidTr="00E87832">
        <w:trPr>
          <w:trHeight w:val="340"/>
        </w:trPr>
        <w:tc>
          <w:tcPr>
            <w:tcW w:w="12542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104"/>
            </w:tblGrid>
            <w:tr w:rsidR="006A45EF" w14:paraId="16A19EE2" w14:textId="77777777">
              <w:trPr>
                <w:trHeight w:val="262"/>
              </w:trPr>
              <w:tc>
                <w:tcPr>
                  <w:tcW w:w="1510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0AC7D8" w14:textId="77777777" w:rsidR="006A45EF" w:rsidRDefault="004319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Visti gli 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t xml:space="preserve">esiti </w:t>
                  </w:r>
                  <w:r>
                    <w:rPr>
                      <w:rFonts w:ascii="Arial" w:eastAsia="Arial" w:hAnsi="Arial"/>
                      <w:color w:val="000000"/>
                    </w:rPr>
                    <w:t xml:space="preserve">e condivise le 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t xml:space="preserve">motivazioni </w:t>
                  </w:r>
                  <w:r>
                    <w:rPr>
                      <w:rFonts w:ascii="Arial" w:eastAsia="Arial" w:hAnsi="Arial"/>
                      <w:color w:val="000000"/>
                    </w:rPr>
                    <w:t xml:space="preserve">delle fasi istruttorie espletate ai sensi della normativa di riferimento e dei 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t xml:space="preserve">controlli </w:t>
                  </w:r>
                  <w:r>
                    <w:rPr>
                      <w:rFonts w:ascii="Arial" w:eastAsia="Arial" w:hAnsi="Arial"/>
                      <w:color w:val="000000"/>
                    </w:rPr>
                    <w:t xml:space="preserve">previsti nell'ambito del 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t xml:space="preserve">VCM </w:t>
                  </w:r>
                  <w:r>
                    <w:rPr>
                      <w:rFonts w:ascii="Arial" w:eastAsia="Arial" w:hAnsi="Arial"/>
                      <w:color w:val="000000"/>
                    </w:rPr>
                    <w:t>validati da AGEA OP, come riportati nei documenti:</w:t>
                  </w:r>
                </w:p>
              </w:tc>
            </w:tr>
          </w:tbl>
          <w:p w14:paraId="51590FDA" w14:textId="77777777" w:rsidR="006A45EF" w:rsidRDefault="006A45EF">
            <w:pPr>
              <w:spacing w:after="0" w:line="240" w:lineRule="auto"/>
            </w:pPr>
          </w:p>
        </w:tc>
        <w:tc>
          <w:tcPr>
            <w:tcW w:w="141" w:type="dxa"/>
          </w:tcPr>
          <w:p w14:paraId="60C21089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61" w:type="dxa"/>
          </w:tcPr>
          <w:p w14:paraId="100138A8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19E73331" w14:textId="77777777" w:rsidR="006A45EF" w:rsidRDefault="006A45EF">
            <w:pPr>
              <w:pStyle w:val="EmptyCellLayoutStyle"/>
              <w:spacing w:after="0" w:line="240" w:lineRule="auto"/>
            </w:pPr>
          </w:p>
        </w:tc>
      </w:tr>
      <w:tr w:rsidR="006A45EF" w14:paraId="194B48CF" w14:textId="77777777">
        <w:trPr>
          <w:trHeight w:val="79"/>
        </w:trPr>
        <w:tc>
          <w:tcPr>
            <w:tcW w:w="12542" w:type="dxa"/>
          </w:tcPr>
          <w:p w14:paraId="7E8E86B4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2561" w:type="dxa"/>
          </w:tcPr>
          <w:p w14:paraId="3CD2A7BE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787A03B4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61" w:type="dxa"/>
          </w:tcPr>
          <w:p w14:paraId="7BED0EDE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50604BDD" w14:textId="77777777" w:rsidR="006A45EF" w:rsidRDefault="006A45EF">
            <w:pPr>
              <w:pStyle w:val="EmptyCellLayoutStyle"/>
              <w:spacing w:after="0" w:line="240" w:lineRule="auto"/>
            </w:pPr>
          </w:p>
        </w:tc>
      </w:tr>
      <w:tr w:rsidR="006A45EF" w14:paraId="683D4173" w14:textId="77777777">
        <w:tc>
          <w:tcPr>
            <w:tcW w:w="1254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7"/>
              <w:gridCol w:w="4360"/>
              <w:gridCol w:w="1718"/>
              <w:gridCol w:w="1732"/>
              <w:gridCol w:w="3313"/>
            </w:tblGrid>
            <w:tr w:rsidR="006A45EF" w14:paraId="5F02DF06" w14:textId="77777777">
              <w:trPr>
                <w:trHeight w:val="262"/>
              </w:trPr>
              <w:tc>
                <w:tcPr>
                  <w:tcW w:w="1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34F9C6" w14:textId="77777777" w:rsidR="006A45EF" w:rsidRDefault="004319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N.</w:t>
                  </w:r>
                </w:p>
              </w:tc>
              <w:tc>
                <w:tcPr>
                  <w:tcW w:w="43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5F1333" w14:textId="77777777" w:rsidR="006A45EF" w:rsidRDefault="004319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CHECKLIST DI AMMISSIBILITA'</w:t>
                  </w:r>
                </w:p>
              </w:tc>
              <w:tc>
                <w:tcPr>
                  <w:tcW w:w="171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703F28" w14:textId="77777777" w:rsidR="006A45EF" w:rsidRDefault="004319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NUM DOMANDA</w:t>
                  </w:r>
                </w:p>
              </w:tc>
              <w:tc>
                <w:tcPr>
                  <w:tcW w:w="17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339AC7" w14:textId="77777777" w:rsidR="006A45EF" w:rsidRDefault="004319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BARCODE</w:t>
                  </w:r>
                </w:p>
              </w:tc>
              <w:tc>
                <w:tcPr>
                  <w:tcW w:w="331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C59571" w14:textId="77777777" w:rsidR="006A45EF" w:rsidRDefault="004319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TIPO</w:t>
                  </w:r>
                </w:p>
              </w:tc>
            </w:tr>
            <w:tr w:rsidR="006A45EF" w14:paraId="4DD8491D" w14:textId="77777777">
              <w:trPr>
                <w:trHeight w:val="262"/>
              </w:trPr>
              <w:tc>
                <w:tcPr>
                  <w:tcW w:w="141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C32D441" w14:textId="77777777" w:rsidR="006A45EF" w:rsidRDefault="004319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1</w:t>
                  </w:r>
                </w:p>
              </w:tc>
              <w:tc>
                <w:tcPr>
                  <w:tcW w:w="436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5058ABF" w14:textId="77777777" w:rsidR="006A45EF" w:rsidRDefault="004319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39049751|14/11/2025|ASR</w:t>
                  </w:r>
                </w:p>
              </w:tc>
              <w:tc>
                <w:tcPr>
                  <w:tcW w:w="171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0A87FA8" w14:textId="77777777" w:rsidR="006A45EF" w:rsidRDefault="004319B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59952</w:t>
                  </w:r>
                </w:p>
              </w:tc>
              <w:tc>
                <w:tcPr>
                  <w:tcW w:w="1732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B360156" w14:textId="77777777" w:rsidR="006A45EF" w:rsidRDefault="004319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54270352005</w:t>
                  </w:r>
                </w:p>
              </w:tc>
              <w:tc>
                <w:tcPr>
                  <w:tcW w:w="331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1DE07A6" w14:textId="77777777" w:rsidR="006A45EF" w:rsidRDefault="00E8783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 xml:space="preserve">INTEGRAZIONE </w:t>
                  </w:r>
                  <w:r w:rsidR="004319BA">
                    <w:rPr>
                      <w:rFonts w:ascii="Arial" w:eastAsia="Arial" w:hAnsi="Arial"/>
                      <w:color w:val="000000"/>
                    </w:rPr>
                    <w:t>SALDO</w:t>
                  </w:r>
                </w:p>
              </w:tc>
            </w:tr>
          </w:tbl>
          <w:p w14:paraId="7D79C741" w14:textId="77777777" w:rsidR="006A45EF" w:rsidRDefault="006A45EF">
            <w:pPr>
              <w:spacing w:after="0" w:line="240" w:lineRule="auto"/>
            </w:pPr>
          </w:p>
        </w:tc>
        <w:tc>
          <w:tcPr>
            <w:tcW w:w="2561" w:type="dxa"/>
          </w:tcPr>
          <w:p w14:paraId="43DE1421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39B71838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61" w:type="dxa"/>
          </w:tcPr>
          <w:p w14:paraId="4028FB34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7F39D214" w14:textId="77777777" w:rsidR="006A45EF" w:rsidRDefault="006A45EF">
            <w:pPr>
              <w:pStyle w:val="EmptyCellLayoutStyle"/>
              <w:spacing w:after="0" w:line="240" w:lineRule="auto"/>
            </w:pPr>
          </w:p>
        </w:tc>
      </w:tr>
    </w:tbl>
    <w:p w14:paraId="1104C01B" w14:textId="77777777" w:rsidR="006A45EF" w:rsidRDefault="004319BA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26"/>
        <w:gridCol w:w="130"/>
      </w:tblGrid>
      <w:tr w:rsidR="006A45EF" w14:paraId="69D1BB0F" w14:textId="77777777">
        <w:tc>
          <w:tcPr>
            <w:tcW w:w="15326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909"/>
              <w:gridCol w:w="416"/>
            </w:tblGrid>
            <w:tr w:rsidR="006A45EF" w14:paraId="48B28D42" w14:textId="77777777">
              <w:trPr>
                <w:trHeight w:val="24"/>
              </w:trPr>
              <w:tc>
                <w:tcPr>
                  <w:tcW w:w="14909" w:type="dxa"/>
                </w:tcPr>
                <w:p w14:paraId="7E4A91CA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16" w:type="dxa"/>
                </w:tcPr>
                <w:p w14:paraId="0DC7E540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A45EF" w14:paraId="3D60000D" w14:textId="77777777">
              <w:trPr>
                <w:trHeight w:val="319"/>
              </w:trPr>
              <w:tc>
                <w:tcPr>
                  <w:tcW w:w="14909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909"/>
                  </w:tblGrid>
                  <w:tr w:rsidR="006A45EF" w14:paraId="6D72CE53" w14:textId="77777777">
                    <w:trPr>
                      <w:trHeight w:val="241"/>
                    </w:trPr>
                    <w:tc>
                      <w:tcPr>
                        <w:tcW w:w="149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4E201FC" w14:textId="77777777" w:rsidR="006A45EF" w:rsidRDefault="004319B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Le domande di pagamento sono risultate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AMMISSIBILI </w:t>
                        </w:r>
                        <w:r>
                          <w:rPr>
                            <w:rFonts w:ascii="Arial" w:eastAsia="Arial" w:hAnsi="Arial"/>
                            <w:color w:val="000000"/>
                          </w:rPr>
                          <w:t>con gli importi riportati nel seguente elenco:</w:t>
                        </w:r>
                      </w:p>
                    </w:tc>
                  </w:tr>
                </w:tbl>
                <w:p w14:paraId="686245AE" w14:textId="77777777" w:rsidR="006A45EF" w:rsidRDefault="006A45EF">
                  <w:pPr>
                    <w:spacing w:after="0" w:line="240" w:lineRule="auto"/>
                  </w:pPr>
                </w:p>
              </w:tc>
              <w:tc>
                <w:tcPr>
                  <w:tcW w:w="416" w:type="dxa"/>
                </w:tcPr>
                <w:p w14:paraId="1D18040C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A45EF" w14:paraId="1A853FD5" w14:textId="77777777">
              <w:trPr>
                <w:trHeight w:val="78"/>
              </w:trPr>
              <w:tc>
                <w:tcPr>
                  <w:tcW w:w="14909" w:type="dxa"/>
                </w:tcPr>
                <w:p w14:paraId="26EEB556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16" w:type="dxa"/>
                </w:tcPr>
                <w:p w14:paraId="2EAF6A14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E87832" w14:paraId="2CF8A6AD" w14:textId="77777777" w:rsidTr="00E87832">
              <w:tc>
                <w:tcPr>
                  <w:tcW w:w="14909" w:type="dxa"/>
                  <w:gridSpan w:val="2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325"/>
                  </w:tblGrid>
                  <w:tr w:rsidR="006A45EF" w14:paraId="1D8E4706" w14:textId="77777777" w:rsidTr="00E87832">
                    <w:trPr>
                      <w:trHeight w:val="2371"/>
                    </w:trPr>
                    <w:tc>
                      <w:tcPr>
                        <w:tcW w:w="153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3606"/>
                          <w:gridCol w:w="1417"/>
                          <w:gridCol w:w="302"/>
                        </w:tblGrid>
                        <w:tr w:rsidR="006A45EF" w14:paraId="7B09526C" w14:textId="77777777">
                          <w:trPr>
                            <w:trHeight w:val="199"/>
                          </w:trPr>
                          <w:tc>
                            <w:tcPr>
                              <w:tcW w:w="13606" w:type="dxa"/>
                            </w:tcPr>
                            <w:p w14:paraId="04EE9B8F" w14:textId="77777777" w:rsidR="006A45EF" w:rsidRDefault="006A45EF" w:rsidP="00E87832">
                              <w:pPr>
                                <w:pStyle w:val="EmptyCellLayoutStyle"/>
                                <w:spacing w:after="0" w:line="240" w:lineRule="auto"/>
                                <w:jc w:val="both"/>
                              </w:pPr>
                            </w:p>
                          </w:tc>
                          <w:tc>
                            <w:tcPr>
                              <w:tcW w:w="1417" w:type="dxa"/>
                            </w:tcPr>
                            <w:p w14:paraId="50D273DF" w14:textId="77777777" w:rsidR="006A45EF" w:rsidRDefault="006A45EF">
                              <w:pPr>
                                <w:pStyle w:val="EmptyCellLayoutStyle"/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302" w:type="dxa"/>
                            </w:tcPr>
                            <w:p w14:paraId="34B41152" w14:textId="77777777" w:rsidR="006A45EF" w:rsidRDefault="006A45EF">
                              <w:pPr>
                                <w:pStyle w:val="EmptyCellLayoutStyle"/>
                                <w:spacing w:after="0" w:line="240" w:lineRule="auto"/>
                              </w:pPr>
                            </w:p>
                          </w:tc>
                        </w:tr>
                        <w:tr w:rsidR="006A45EF" w14:paraId="64A43E31" w14:textId="77777777">
                          <w:trPr>
                            <w:trHeight w:val="260"/>
                          </w:trPr>
                          <w:tc>
                            <w:tcPr>
                              <w:tcW w:w="13606" w:type="dxa"/>
                            </w:tcPr>
                            <w:tbl>
                              <w:tblPr>
                                <w:tblW w:w="0" w:type="auto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13606"/>
                              </w:tblGrid>
                              <w:tr w:rsidR="006A45EF" w14:paraId="7464A5CF" w14:textId="77777777">
                                <w:trPr>
                                  <w:trHeight w:val="182"/>
                                </w:trPr>
                                <w:tc>
                                  <w:tcPr>
                                    <w:tcW w:w="13606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2FABFF0F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</w:rPr>
                                      <w:t>Programmazione: M04.1.A - Investimenti materiali e immateriali - FA 2A</w:t>
                                    </w:r>
                                  </w:p>
                                </w:tc>
                              </w:tr>
                            </w:tbl>
                            <w:p w14:paraId="5439DB5A" w14:textId="77777777" w:rsidR="006A45EF" w:rsidRDefault="006A45EF">
                              <w:pPr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</w:tcPr>
                            <w:p w14:paraId="4AA0EDED" w14:textId="77777777" w:rsidR="006A45EF" w:rsidRDefault="006A45EF">
                              <w:pPr>
                                <w:pStyle w:val="EmptyCellLayoutStyle"/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302" w:type="dxa"/>
                            </w:tcPr>
                            <w:p w14:paraId="1AD47BF6" w14:textId="77777777" w:rsidR="006A45EF" w:rsidRDefault="006A45EF">
                              <w:pPr>
                                <w:pStyle w:val="EmptyCellLayoutStyle"/>
                                <w:spacing w:after="0" w:line="240" w:lineRule="auto"/>
                              </w:pPr>
                            </w:p>
                          </w:tc>
                        </w:tr>
                        <w:tr w:rsidR="006A45EF" w14:paraId="7549D412" w14:textId="77777777">
                          <w:trPr>
                            <w:trHeight w:val="107"/>
                          </w:trPr>
                          <w:tc>
                            <w:tcPr>
                              <w:tcW w:w="13606" w:type="dxa"/>
                            </w:tcPr>
                            <w:p w14:paraId="0BF2D5FD" w14:textId="77777777" w:rsidR="006A45EF" w:rsidRDefault="006A45EF">
                              <w:pPr>
                                <w:pStyle w:val="EmptyCellLayoutStyle"/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</w:tcPr>
                            <w:p w14:paraId="7E080BDF" w14:textId="77777777" w:rsidR="006A45EF" w:rsidRDefault="006A45EF">
                              <w:pPr>
                                <w:pStyle w:val="EmptyCellLayoutStyle"/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302" w:type="dxa"/>
                            </w:tcPr>
                            <w:p w14:paraId="15BC565C" w14:textId="77777777" w:rsidR="006A45EF" w:rsidRDefault="006A45EF">
                              <w:pPr>
                                <w:pStyle w:val="EmptyCellLayoutStyle"/>
                                <w:spacing w:after="0" w:line="240" w:lineRule="auto"/>
                              </w:pPr>
                            </w:p>
                          </w:tc>
                        </w:tr>
                        <w:tr w:rsidR="00E87832" w14:paraId="770D99AB" w14:textId="77777777" w:rsidTr="00E87832">
                          <w:tc>
                            <w:tcPr>
                              <w:tcW w:w="13606" w:type="dxa"/>
                              <w:gridSpan w:val="3"/>
                            </w:tcPr>
                            <w:tbl>
                              <w:tblPr>
                                <w:tblW w:w="0" w:type="auto"/>
                                <w:tblBorders>
                                  <w:top w:val="nil"/>
                                  <w:left w:val="nil"/>
                                  <w:bottom w:val="nil"/>
                                  <w:right w:val="nil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412"/>
                                <w:gridCol w:w="757"/>
                                <w:gridCol w:w="956"/>
                                <w:gridCol w:w="949"/>
                                <w:gridCol w:w="2377"/>
                                <w:gridCol w:w="550"/>
                                <w:gridCol w:w="1338"/>
                                <w:gridCol w:w="1105"/>
                                <w:gridCol w:w="1422"/>
                                <w:gridCol w:w="1465"/>
                                <w:gridCol w:w="952"/>
                                <w:gridCol w:w="1453"/>
                                <w:gridCol w:w="785"/>
                                <w:gridCol w:w="786"/>
                              </w:tblGrid>
                              <w:tr w:rsidR="00E87832" w14:paraId="07B914E0" w14:textId="77777777" w:rsidTr="00E87832">
                                <w:trPr>
                                  <w:trHeight w:val="252"/>
                                </w:trPr>
                                <w:tc>
                                  <w:tcPr>
                                    <w:tcW w:w="426" w:type="dxa"/>
                                    <w:gridSpan w:val="14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C0C0C0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2C59AFC6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</w:rPr>
                                      <w:t xml:space="preserve">ID ELENCO: </w:t>
                                    </w:r>
                                    <w:r w:rsidR="00E87832"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</w:rPr>
                                      <w:t>25</w:t>
                                    </w:r>
                                  </w:p>
                                </w:tc>
                              </w:tr>
                              <w:tr w:rsidR="006A45EF" w14:paraId="28166539" w14:textId="77777777">
                                <w:trPr>
                                  <w:trHeight w:val="252"/>
                                </w:trPr>
                                <w:tc>
                                  <w:tcPr>
                                    <w:tcW w:w="426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626295F6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N.</w:t>
                                    </w:r>
                                  </w:p>
                                </w:tc>
                                <w:tc>
                                  <w:tcPr>
                                    <w:tcW w:w="569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7B1FEE3B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NUM DOMANDA</w:t>
                                    </w:r>
                                  </w:p>
                                </w:tc>
                                <w:tc>
                                  <w:tcPr>
                                    <w:tcW w:w="977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130354E8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BARCODE</w:t>
                                    </w:r>
                                  </w:p>
                                </w:tc>
                                <w:tc>
                                  <w:tcPr>
                                    <w:tcW w:w="977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01DD0B59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proofErr w:type="gramStart"/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BARCODE  GARANZIA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2561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1808F840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RAGIONE SOCIALE</w:t>
                                    </w:r>
                                  </w:p>
                                </w:tc>
                                <w:tc>
                                  <w:tcPr>
                                    <w:tcW w:w="566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2B287B75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PROV</w:t>
                                    </w:r>
                                  </w:p>
                                </w:tc>
                                <w:tc>
                                  <w:tcPr>
                                    <w:tcW w:w="1417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4B14F791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CUAA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7E6A5B20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 xml:space="preserve">IMPORTO DETERMINATO 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5136D894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IMPORTO DETERMINATO PRECEDENTEMENTE</w:t>
                                    </w:r>
                                  </w:p>
                                </w:tc>
                                <w:tc>
                                  <w:tcPr>
                                    <w:tcW w:w="1535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401F8CA4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PROTOCOLLO SCHEDA ISTRUTTORE</w:t>
                                    </w:r>
                                  </w:p>
                                </w:tc>
                                <w:tc>
                                  <w:tcPr>
                                    <w:tcW w:w="977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1563587B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ESTRATTO PER REVISIONE PRIMO LIVELLO</w:t>
                                    </w:r>
                                  </w:p>
                                </w:tc>
                                <w:tc>
                                  <w:tcPr>
                                    <w:tcW w:w="1535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1F46258D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SEGNATURA REVISIONE</w:t>
                                    </w:r>
                                  </w:p>
                                </w:tc>
                                <w:tc>
                                  <w:tcPr>
                                    <w:tcW w:w="837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611B54E8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DATA</w:t>
                                    </w:r>
                                  </w:p>
                                </w:tc>
                                <w:tc>
                                  <w:tcPr>
                                    <w:tcW w:w="711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shd w:val="clear" w:color="auto" w:fill="DCDCDC"/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70953B72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b/>
                                        <w:color w:val="000000"/>
                                        <w:sz w:val="13"/>
                                      </w:rPr>
                                      <w:t>ESITO REVISIONE PRIMO LIVELLO</w:t>
                                    </w:r>
                                  </w:p>
                                </w:tc>
                              </w:tr>
                              <w:tr w:rsidR="006A45EF" w14:paraId="1ED69B2D" w14:textId="77777777">
                                <w:trPr>
                                  <w:trHeight w:val="252"/>
                                </w:trPr>
                                <w:tc>
                                  <w:tcPr>
                                    <w:tcW w:w="426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7E360941" w14:textId="77777777" w:rsidR="006A45EF" w:rsidRDefault="004319BA">
                                    <w:pPr>
                                      <w:spacing w:after="0" w:line="240" w:lineRule="auto"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2"/>
                                      </w:rPr>
                                      <w:t>1 SLD</w:t>
                                    </w:r>
                                  </w:p>
                                </w:tc>
                                <w:tc>
                                  <w:tcPr>
                                    <w:tcW w:w="569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7A0E02BD" w14:textId="77777777" w:rsidR="006A45EF" w:rsidRDefault="004319BA">
                                    <w:pPr>
                                      <w:spacing w:after="0" w:line="240" w:lineRule="auto"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2"/>
                                      </w:rPr>
                                      <w:t>59952</w:t>
                                    </w:r>
                                  </w:p>
                                </w:tc>
                                <w:tc>
                                  <w:tcPr>
                                    <w:tcW w:w="977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068BFDE1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2"/>
                                      </w:rPr>
                                      <w:t>54270352005</w:t>
                                    </w:r>
                                  </w:p>
                                </w:tc>
                                <w:tc>
                                  <w:tcPr>
                                    <w:tcW w:w="977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439765E6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61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222CF522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2"/>
                                      </w:rPr>
                                      <w:t>LE RADICI SOCIETA` AGRICOLA - SOCIETA` A RESPONSABILITA` LIMITATA SEMPLIFICATA</w:t>
                                    </w:r>
                                  </w:p>
                                </w:tc>
                                <w:tc>
                                  <w:tcPr>
                                    <w:tcW w:w="566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31C4E541" w14:textId="77777777" w:rsidR="006A45EF" w:rsidRDefault="004319BA">
                                    <w:pPr>
                                      <w:spacing w:after="0" w:line="240" w:lineRule="auto"/>
                                      <w:jc w:val="center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2"/>
                                      </w:rPr>
                                      <w:t>FM</w:t>
                                    </w:r>
                                  </w:p>
                                </w:tc>
                                <w:tc>
                                  <w:tcPr>
                                    <w:tcW w:w="1417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699BC886" w14:textId="77777777" w:rsidR="006A45EF" w:rsidRDefault="004319BA">
                                    <w:pPr>
                                      <w:spacing w:after="0" w:line="240" w:lineRule="auto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2"/>
                                      </w:rPr>
                                      <w:t>02468740440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1868BBB0" w14:textId="77777777" w:rsidR="006A45EF" w:rsidRDefault="00E87832">
                                    <w:pPr>
                                      <w:spacing w:after="0" w:line="240" w:lineRule="auto"/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2"/>
                                      </w:rPr>
                                      <w:t>1.939,30</w:t>
                                    </w:r>
                                    <w:r w:rsidR="004319BA">
                                      <w:rPr>
                                        <w:rFonts w:ascii="Arial" w:eastAsia="Arial" w:hAnsi="Arial"/>
                                        <w:color w:val="000000"/>
                                        <w:sz w:val="12"/>
                                      </w:rPr>
                                      <w:t xml:space="preserve"> €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04F4FDD9" w14:textId="77777777" w:rsidR="006A45EF" w:rsidRDefault="004319BA">
                                    <w:pPr>
                                      <w:spacing w:after="0" w:line="240" w:lineRule="auto"/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2"/>
                                      </w:rPr>
                                      <w:t>€ 0,00</w:t>
                                    </w:r>
                                  </w:p>
                                </w:tc>
                                <w:tc>
                                  <w:tcPr>
                                    <w:tcW w:w="1535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45BB1612" w14:textId="77777777" w:rsidR="006A45EF" w:rsidRDefault="006A45EF">
                                    <w:pPr>
                                      <w:spacing w:after="0" w:line="240" w:lineRule="auto"/>
                                    </w:pPr>
                                  </w:p>
                                </w:tc>
                                <w:tc>
                                  <w:tcPr>
                                    <w:tcW w:w="977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354A78C5" w14:textId="77777777" w:rsidR="006A45EF" w:rsidRDefault="006A45EF">
                                    <w:pPr>
                                      <w:spacing w:after="0" w:line="240" w:lineRule="auto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1535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0507FB4E" w14:textId="77777777" w:rsidR="006A45EF" w:rsidRDefault="006A45EF">
                                    <w:pPr>
                                      <w:spacing w:after="0" w:line="240" w:lineRule="auto"/>
                                    </w:pPr>
                                  </w:p>
                                </w:tc>
                                <w:tc>
                                  <w:tcPr>
                                    <w:tcW w:w="837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1E409BBB" w14:textId="77777777" w:rsidR="006A45EF" w:rsidRDefault="006A45EF">
                                    <w:pPr>
                                      <w:spacing w:after="0" w:line="240" w:lineRule="auto"/>
                                    </w:pPr>
                                  </w:p>
                                </w:tc>
                                <w:tc>
                                  <w:tcPr>
                                    <w:tcW w:w="711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  <w:vAlign w:val="center"/>
                                  </w:tcPr>
                                  <w:p w14:paraId="2FA317D9" w14:textId="77777777" w:rsidR="006A45EF" w:rsidRDefault="006A45EF">
                                    <w:pPr>
                                      <w:spacing w:after="0" w:line="240" w:lineRule="auto"/>
                                    </w:pPr>
                                  </w:p>
                                </w:tc>
                              </w:tr>
                              <w:tr w:rsidR="006A45EF" w14:paraId="15172F28" w14:textId="77777777">
                                <w:trPr>
                                  <w:trHeight w:val="205"/>
                                </w:trPr>
                                <w:tc>
                                  <w:tcPr>
                                    <w:tcW w:w="426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2A0BE1CB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9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24E1F76C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97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0BDDB970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97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541FB0F0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56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5ED3CA51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6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7E056B2D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417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30ED90D0" w14:textId="77777777" w:rsidR="006A45EF" w:rsidRDefault="004319BA">
                                    <w:pPr>
                                      <w:spacing w:after="0" w:line="240" w:lineRule="auto"/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TOTALI: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24D951F5" w14:textId="77777777" w:rsidR="006A45EF" w:rsidRDefault="00E87832">
                                    <w:pPr>
                                      <w:spacing w:after="0" w:line="240" w:lineRule="auto"/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1.939,30</w:t>
                                    </w:r>
                                    <w:r w:rsidR="004319BA"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 xml:space="preserve"> €</w:t>
                                    </w:r>
                                  </w:p>
                                </w:tc>
                                <w:tc>
                                  <w:tcPr>
                                    <w:tcW w:w="1116" w:type="dxa"/>
                                    <w:tcBorders>
                                      <w:top w:val="single" w:sz="7" w:space="0" w:color="000000"/>
                                      <w:left w:val="single" w:sz="7" w:space="0" w:color="000000"/>
                                      <w:bottom w:val="single" w:sz="7" w:space="0" w:color="000000"/>
                                      <w:right w:val="single" w:sz="7" w:space="0" w:color="000000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4029E80A" w14:textId="77777777" w:rsidR="006A45EF" w:rsidRDefault="004319BA">
                                    <w:pPr>
                                      <w:spacing w:after="0" w:line="240" w:lineRule="auto"/>
                                      <w:jc w:val="right"/>
                                    </w:pPr>
                                    <w:r>
                                      <w:rPr>
                                        <w:rFonts w:ascii="Arial" w:eastAsia="Arial" w:hAnsi="Arial"/>
                                        <w:color w:val="000000"/>
                                        <w:sz w:val="14"/>
                                      </w:rPr>
                                      <w:t>€ 0,00</w:t>
                                    </w:r>
                                  </w:p>
                                </w:tc>
                                <w:tc>
                                  <w:tcPr>
                                    <w:tcW w:w="1535" w:type="dxa"/>
                                    <w:tcBorders>
                                      <w:top w:val="nil"/>
                                      <w:left w:val="single" w:sz="7" w:space="0" w:color="000000"/>
                                      <w:bottom w:val="nil"/>
                                      <w:right w:val="nil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22B79EC7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97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7952F548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535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7E98C5CF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3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45E9A3BD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11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tcMar>
                                      <w:top w:w="39" w:type="dxa"/>
                                      <w:left w:w="39" w:type="dxa"/>
                                      <w:bottom w:w="39" w:type="dxa"/>
                                      <w:right w:w="39" w:type="dxa"/>
                                    </w:tcMar>
                                  </w:tcPr>
                                  <w:p w14:paraId="2F3B6825" w14:textId="77777777" w:rsidR="006A45EF" w:rsidRDefault="006A45EF">
                                    <w:pPr>
                                      <w:spacing w:after="0" w:line="240" w:lineRule="auto"/>
                                      <w:rPr>
                                        <w:sz w:val="0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3578D199" w14:textId="77777777" w:rsidR="006A45EF" w:rsidRDefault="006A45EF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  <w:tr w:rsidR="006A45EF" w14:paraId="69962207" w14:textId="77777777">
                          <w:trPr>
                            <w:trHeight w:val="528"/>
                          </w:trPr>
                          <w:tc>
                            <w:tcPr>
                              <w:tcW w:w="13606" w:type="dxa"/>
                              <w:tcBorders>
                                <w:bottom w:val="single" w:sz="7" w:space="0" w:color="000000"/>
                              </w:tcBorders>
                            </w:tcPr>
                            <w:p w14:paraId="5FCD3313" w14:textId="77777777" w:rsidR="006A45EF" w:rsidRDefault="006A45EF">
                              <w:pPr>
                                <w:pStyle w:val="EmptyCellLayoutStyle"/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1417" w:type="dxa"/>
                              <w:tcBorders>
                                <w:bottom w:val="single" w:sz="7" w:space="0" w:color="000000"/>
                              </w:tcBorders>
                            </w:tcPr>
                            <w:p w14:paraId="5E2D46C7" w14:textId="77777777" w:rsidR="006A45EF" w:rsidRDefault="006A45EF">
                              <w:pPr>
                                <w:pStyle w:val="EmptyCellLayoutStyle"/>
                                <w:spacing w:after="0" w:line="240" w:lineRule="auto"/>
                              </w:pPr>
                            </w:p>
                          </w:tc>
                          <w:tc>
                            <w:tcPr>
                              <w:tcW w:w="302" w:type="dxa"/>
                            </w:tcPr>
                            <w:p w14:paraId="0A012932" w14:textId="77777777" w:rsidR="006A45EF" w:rsidRDefault="006A45EF">
                              <w:pPr>
                                <w:pStyle w:val="EmptyCellLayoutStyle"/>
                                <w:spacing w:after="0" w:line="240" w:lineRule="auto"/>
                              </w:pPr>
                            </w:p>
                          </w:tc>
                        </w:tr>
                      </w:tbl>
                      <w:p w14:paraId="3FA44F98" w14:textId="77777777" w:rsidR="006A45EF" w:rsidRDefault="006A45EF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76476B9F" w14:textId="77777777" w:rsidR="006A45EF" w:rsidRDefault="006A45EF">
                  <w:pPr>
                    <w:spacing w:after="0" w:line="240" w:lineRule="auto"/>
                  </w:pPr>
                </w:p>
              </w:tc>
            </w:tr>
          </w:tbl>
          <w:p w14:paraId="5A1F14AF" w14:textId="77777777" w:rsidR="006A45EF" w:rsidRDefault="006A45EF">
            <w:pPr>
              <w:spacing w:after="0" w:line="240" w:lineRule="auto"/>
            </w:pPr>
          </w:p>
        </w:tc>
        <w:tc>
          <w:tcPr>
            <w:tcW w:w="130" w:type="dxa"/>
          </w:tcPr>
          <w:p w14:paraId="7569759B" w14:textId="77777777" w:rsidR="006A45EF" w:rsidRDefault="006A45EF">
            <w:pPr>
              <w:pStyle w:val="EmptyCellLayoutStyle"/>
              <w:spacing w:after="0" w:line="240" w:lineRule="auto"/>
            </w:pPr>
          </w:p>
        </w:tc>
      </w:tr>
    </w:tbl>
    <w:p w14:paraId="2E02231D" w14:textId="77777777" w:rsidR="006A45EF" w:rsidRDefault="004319BA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15023"/>
        <w:gridCol w:w="149"/>
      </w:tblGrid>
      <w:tr w:rsidR="00E87832" w14:paraId="4E8AA368" w14:textId="77777777" w:rsidTr="00E87832">
        <w:tc>
          <w:tcPr>
            <w:tcW w:w="283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3"/>
              <w:gridCol w:w="1559"/>
              <w:gridCol w:w="11480"/>
              <w:gridCol w:w="141"/>
              <w:gridCol w:w="1700"/>
              <w:gridCol w:w="141"/>
            </w:tblGrid>
            <w:tr w:rsidR="00E87832" w14:paraId="64800736" w14:textId="77777777" w:rsidTr="00E87832">
              <w:trPr>
                <w:trHeight w:val="359"/>
              </w:trPr>
              <w:tc>
                <w:tcPr>
                  <w:tcW w:w="283" w:type="dxa"/>
                  <w:gridSpan w:val="6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304"/>
                  </w:tblGrid>
                  <w:tr w:rsidR="006A45EF" w14:paraId="4D39C5D5" w14:textId="77777777">
                    <w:trPr>
                      <w:trHeight w:val="281"/>
                    </w:trPr>
                    <w:tc>
                      <w:tcPr>
                        <w:tcW w:w="153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80808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09E242" w14:textId="77777777" w:rsidR="006A45EF" w:rsidRDefault="004319B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lastRenderedPageBreak/>
                          <w:t>RIEPILOGO DEL BANDO</w:t>
                        </w:r>
                      </w:p>
                    </w:tc>
                  </w:tr>
                </w:tbl>
                <w:p w14:paraId="3C675DA3" w14:textId="77777777" w:rsidR="006A45EF" w:rsidRDefault="006A45EF">
                  <w:pPr>
                    <w:spacing w:after="0" w:line="240" w:lineRule="auto"/>
                  </w:pPr>
                </w:p>
              </w:tc>
            </w:tr>
            <w:tr w:rsidR="006A45EF" w14:paraId="492C1BA1" w14:textId="77777777">
              <w:trPr>
                <w:trHeight w:val="65"/>
              </w:trPr>
              <w:tc>
                <w:tcPr>
                  <w:tcW w:w="283" w:type="dxa"/>
                </w:tcPr>
                <w:p w14:paraId="1EA18A05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559" w:type="dxa"/>
                </w:tcPr>
                <w:p w14:paraId="3638AEC5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480" w:type="dxa"/>
                </w:tcPr>
                <w:p w14:paraId="379583F3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7DF3C695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00" w:type="dxa"/>
                </w:tcPr>
                <w:p w14:paraId="0C164302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4D156763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E87832" w14:paraId="59BF0117" w14:textId="77777777" w:rsidTr="00E87832">
              <w:tc>
                <w:tcPr>
                  <w:tcW w:w="283" w:type="dxa"/>
                  <w:gridSpan w:val="5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163"/>
                  </w:tblGrid>
                  <w:tr w:rsidR="006A45EF" w14:paraId="0C3D489B" w14:textId="77777777">
                    <w:trPr>
                      <w:trHeight w:val="3334"/>
                    </w:trPr>
                    <w:tc>
                      <w:tcPr>
                        <w:tcW w:w="151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15163"/>
                        </w:tblGrid>
                        <w:tr w:rsidR="006A45EF" w14:paraId="4D0268C3" w14:textId="77777777">
                          <w:trPr>
                            <w:trHeight w:val="3334"/>
                          </w:trPr>
                          <w:tc>
                            <w:tcPr>
                              <w:tcW w:w="1516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0" w:type="auto"/>
                                <w:tblBorders>
                                  <w:top w:val="nil"/>
                                  <w:left w:val="nil"/>
                                  <w:bottom w:val="nil"/>
                                  <w:right w:val="nil"/>
                                </w:tblBorders>
                                <w:tblCellMar>
                                  <w:left w:w="0" w:type="dxa"/>
                                  <w:right w:w="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15022"/>
                                <w:gridCol w:w="141"/>
                              </w:tblGrid>
                              <w:tr w:rsidR="006A45EF" w14:paraId="1D0C23DB" w14:textId="77777777">
                                <w:trPr>
                                  <w:trHeight w:val="283"/>
                                </w:trPr>
                                <w:tc>
                                  <w:tcPr>
                                    <w:tcW w:w="15023" w:type="dxa"/>
                                  </w:tcPr>
                                  <w:p w14:paraId="3C2CC116" w14:textId="77777777" w:rsidR="006A45EF" w:rsidRDefault="006A45EF">
                                    <w:pPr>
                                      <w:pStyle w:val="EmptyCellLayoutStyle"/>
                                      <w:spacing w:after="0" w:line="240" w:lineRule="auto"/>
                                    </w:pPr>
                                  </w:p>
                                </w:tc>
                                <w:tc>
                                  <w:tcPr>
                                    <w:tcW w:w="141" w:type="dxa"/>
                                  </w:tcPr>
                                  <w:p w14:paraId="1BF83B6A" w14:textId="77777777" w:rsidR="006A45EF" w:rsidRDefault="006A45EF">
                                    <w:pPr>
                                      <w:pStyle w:val="EmptyCellLayoutStyle"/>
                                      <w:spacing w:after="0" w:line="240" w:lineRule="auto"/>
                                    </w:pPr>
                                  </w:p>
                                </w:tc>
                              </w:tr>
                              <w:tr w:rsidR="006A45EF" w14:paraId="52A332A2" w14:textId="77777777">
                                <w:tc>
                                  <w:tcPr>
                                    <w:tcW w:w="15023" w:type="dxa"/>
                                  </w:tcPr>
                                  <w:tbl>
                                    <w:tblPr>
                                      <w:tblW w:w="0" w:type="auto"/>
                                      <w:tblBorders>
                                        <w:top w:val="single" w:sz="7" w:space="0" w:color="000000"/>
                                        <w:left w:val="single" w:sz="7" w:space="0" w:color="000000"/>
                                        <w:bottom w:val="single" w:sz="7" w:space="0" w:color="000000"/>
                                        <w:right w:val="single" w:sz="7" w:space="0" w:color="000000"/>
                                      </w:tblBorders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000" w:firstRow="0" w:lastRow="0" w:firstColumn="0" w:lastColumn="0" w:noHBand="0" w:noVBand="0"/>
                                    </w:tblPr>
                                    <w:tblGrid>
                                      <w:gridCol w:w="14988"/>
                                      <w:gridCol w:w="16"/>
                                    </w:tblGrid>
                                    <w:tr w:rsidR="006A45EF" w14:paraId="1EBFEBEC" w14:textId="77777777">
                                      <w:tc>
                                        <w:tcPr>
                                          <w:tcW w:w="15006" w:type="dxa"/>
                                          <w:tcBorders>
                                            <w:top w:val="single" w:sz="7" w:space="0" w:color="000000"/>
                                            <w:left w:val="single" w:sz="7" w:space="0" w:color="000000"/>
                                            <w:bottom w:val="single" w:sz="7" w:space="0" w:color="000000"/>
                                          </w:tcBorders>
                                        </w:tcPr>
                                        <w:tbl>
                                          <w:tblPr>
                                            <w:tblW w:w="0" w:type="auto"/>
                                            <w:tblBorders>
                                              <w:top w:val="nil"/>
                                              <w:left w:val="nil"/>
                                              <w:bottom w:val="nil"/>
                                              <w:right w:val="nil"/>
                                            </w:tblBorders>
                                            <w:tblCellMar>
                                              <w:left w:w="0" w:type="dxa"/>
                                              <w:right w:w="0" w:type="dxa"/>
                                            </w:tblCellMar>
                                            <w:tblLook w:val="0000" w:firstRow="0" w:lastRow="0" w:firstColumn="0" w:lastColumn="0" w:noHBand="0" w:noVBand="0"/>
                                          </w:tblPr>
                                          <w:tblGrid>
                                            <w:gridCol w:w="277"/>
                                            <w:gridCol w:w="277"/>
                                            <w:gridCol w:w="625"/>
                                            <w:gridCol w:w="978"/>
                                            <w:gridCol w:w="3229"/>
                                            <w:gridCol w:w="1371"/>
                                            <w:gridCol w:w="1105"/>
                                            <w:gridCol w:w="1422"/>
                                            <w:gridCol w:w="1487"/>
                                            <w:gridCol w:w="958"/>
                                            <w:gridCol w:w="1480"/>
                                            <w:gridCol w:w="803"/>
                                            <w:gridCol w:w="958"/>
                                          </w:tblGrid>
                                          <w:tr w:rsidR="00E87832" w14:paraId="2148EDB0" w14:textId="77777777" w:rsidTr="00E87832">
                                            <w:trPr>
                                              <w:trHeight w:val="281"/>
                                            </w:trPr>
                                            <w:tc>
                                              <w:tcPr>
                                                <w:tcW w:w="14970" w:type="dxa"/>
                                                <w:gridSpan w:val="13"/>
                                                <w:tcBorders>
                                                  <w:top w:val="nil"/>
                                                  <w:left w:val="nil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C0C0C0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75C853EF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</w:rPr>
                                                  <w:t>STRUTTURA DECENTRATA di FERMO</w:t>
                                                </w:r>
                                              </w:p>
                                            </w:tc>
                                          </w:tr>
                                          <w:tr w:rsidR="00E87832" w14:paraId="05581DED" w14:textId="77777777" w:rsidTr="00E87832">
                                            <w:trPr>
                                              <w:trHeight w:val="281"/>
                                            </w:trPr>
                                            <w:tc>
                                              <w:tcPr>
                                                <w:tcW w:w="554" w:type="dxa"/>
                                                <w:gridSpan w:val="2"/>
                                                <w:tcBorders>
                                                  <w:top w:val="single" w:sz="7" w:space="0" w:color="000000"/>
                                                  <w:left w:val="nil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05D34824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>NUM DOM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25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15834055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>MIS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978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6747B9A5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>BARCODE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229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45A9D4B2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>RAGIONE SOCIALE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371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1F517DC5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>CUAA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05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14529E86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 xml:space="preserve">IMPORTO DETERMINATO 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422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409837BF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>IMPORTO DETERMINATO PRECEDENTEMENTE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487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2A9F75A7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>PROTOCOLLO SCHEDA ISTRUTTORE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958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42714449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>ESTRATTO PER REVISIONE PRIMO LIVELLO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480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0E557C57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>SEGNATURA REVISIONE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803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008FC497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>DATA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958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shd w:val="clear" w:color="auto" w:fill="DCDCDC"/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26758410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b/>
                                                    <w:color w:val="000000"/>
                                                    <w:sz w:val="13"/>
                                                  </w:rPr>
                                                  <w:t>ESITO REVISIONE PRIMO LIVELLO</w:t>
                                                </w:r>
                                              </w:p>
                                            </w:tc>
                                          </w:tr>
                                          <w:tr w:rsidR="00E87832" w14:paraId="261A920F" w14:textId="77777777" w:rsidTr="00E87832">
                                            <w:trPr>
                                              <w:trHeight w:val="281"/>
                                            </w:trPr>
                                            <w:tc>
                                              <w:tcPr>
                                                <w:tcW w:w="554" w:type="dxa"/>
                                                <w:gridSpan w:val="2"/>
                                                <w:tcBorders>
                                                  <w:top w:val="single" w:sz="7" w:space="0" w:color="000000"/>
                                                  <w:left w:val="nil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2080D059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2"/>
                                                  </w:rPr>
                                                  <w:t>59952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625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08C5ADDB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2"/>
                                                  </w:rPr>
                                                  <w:t>M0</w:t>
                                                </w:r>
                                                <w:r w:rsidR="00E87832"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2"/>
                                                  </w:rPr>
                                                  <w:t>4</w:t>
                                                </w: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2"/>
                                                  </w:rPr>
                                                  <w:t>.</w:t>
                                                </w:r>
                                                <w:proofErr w:type="gramStart"/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2"/>
                                                  </w:rPr>
                                                  <w:t>1.A</w:t>
                                                </w:r>
                                                <w:proofErr w:type="gramEnd"/>
                                              </w:p>
                                            </w:tc>
                                            <w:tc>
                                              <w:tcPr>
                                                <w:tcW w:w="978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22AB5947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2"/>
                                                  </w:rPr>
                                                  <w:t>54270351999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3229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228CC928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2"/>
                                                  </w:rPr>
                                                  <w:t>LE RADICI SOCIETA` AGRICOLA - SOCIETA` A RESPONSABILITA` LIMITATA SEMPLIFICATA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371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0E0DC2E3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2"/>
                                                  </w:rPr>
                                                  <w:t>02468740440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05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40FA34E7" w14:textId="77777777" w:rsidR="006A45EF" w:rsidRDefault="00E87832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2"/>
                                                  </w:rPr>
                                                  <w:t>1.939,30</w:t>
                                                </w:r>
                                                <w:r w:rsidR="004319BA"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2"/>
                                                  </w:rPr>
                                                  <w:t xml:space="preserve"> €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422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59CC471D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2"/>
                                                  </w:rPr>
                                                  <w:t>€ 0,00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487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0CD106BE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958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49FC6D61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  <w:jc w:val="center"/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480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73FD1194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803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4E9857D2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958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single" w:sz="7" w:space="0" w:color="000000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  <w:vAlign w:val="center"/>
                                              </w:tcPr>
                                              <w:p w14:paraId="456DF346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</w:pPr>
                                              </w:p>
                                            </w:tc>
                                          </w:tr>
                                          <w:tr w:rsidR="006A45EF" w14:paraId="246280FE" w14:textId="77777777" w:rsidTr="00E87832">
                                            <w:trPr>
                                              <w:trHeight w:val="205"/>
                                            </w:trPr>
                                            <w:tc>
                                              <w:tcPr>
                                                <w:tcW w:w="277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646203D1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  <w:rPr>
                                                    <w:sz w:val="0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277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1F3955E0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  <w:rPr>
                                                    <w:sz w:val="0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625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75A029E5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  <w:rPr>
                                                    <w:sz w:val="0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978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1C7426E3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  <w:rPr>
                                                    <w:sz w:val="0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3229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2F048D23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  <w:rPr>
                                                    <w:sz w:val="0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371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5CA733CE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4"/>
                                                  </w:rPr>
                                                  <w:t>TOTALI: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105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nil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157B599A" w14:textId="77777777" w:rsidR="006A45EF" w:rsidRDefault="00E87832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4"/>
                                                  </w:rPr>
                                                  <w:t>1.939,30</w:t>
                                                </w:r>
                                                <w:r w:rsidR="004319BA"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4"/>
                                                  </w:rPr>
                                                  <w:t xml:space="preserve"> €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422" w:type="dxa"/>
                                                <w:tcBorders>
                                                  <w:top w:val="single" w:sz="7" w:space="0" w:color="000000"/>
                                                  <w:left w:val="single" w:sz="7" w:space="0" w:color="000000"/>
                                                  <w:bottom w:val="nil"/>
                                                  <w:right w:val="single" w:sz="7" w:space="0" w:color="000000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382934C6" w14:textId="77777777" w:rsidR="006A45EF" w:rsidRDefault="004319BA">
                                                <w:pPr>
                                                  <w:spacing w:after="0" w:line="240" w:lineRule="auto"/>
                                                  <w:jc w:val="right"/>
                                                </w:pPr>
                                                <w:r>
                                                  <w:rPr>
                                                    <w:rFonts w:ascii="Arial" w:eastAsia="Arial" w:hAnsi="Arial"/>
                                                    <w:color w:val="000000"/>
                                                    <w:sz w:val="14"/>
                                                  </w:rPr>
                                                  <w:t>€ 0,00</w:t>
                                                </w:r>
                                              </w:p>
                                            </w:tc>
                                            <w:tc>
                                              <w:tcPr>
                                                <w:tcW w:w="1487" w:type="dxa"/>
                                                <w:tcBorders>
                                                  <w:top w:val="nil"/>
                                                  <w:left w:val="single" w:sz="7" w:space="0" w:color="000000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1FDA62E1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  <w:rPr>
                                                    <w:sz w:val="0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958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18100824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  <w:rPr>
                                                    <w:sz w:val="0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1480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3A14FB9C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  <w:rPr>
                                                    <w:sz w:val="0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803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520561CB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  <w:rPr>
                                                    <w:sz w:val="0"/>
                                                  </w:rPr>
                                                </w:pPr>
                                              </w:p>
                                            </w:tc>
                                            <w:tc>
                                              <w:tcPr>
                                                <w:tcW w:w="958" w:type="dxa"/>
                                                <w:tcBorders>
                                                  <w:top w:val="nil"/>
                                                  <w:left w:val="nil"/>
                                                  <w:bottom w:val="nil"/>
                                                  <w:right w:val="nil"/>
                                                </w:tcBorders>
                                                <w:tcMar>
                                                  <w:top w:w="39" w:type="dxa"/>
                                                  <w:left w:w="39" w:type="dxa"/>
                                                  <w:bottom w:w="39" w:type="dxa"/>
                                                  <w:right w:w="39" w:type="dxa"/>
                                                </w:tcMar>
                                              </w:tcPr>
                                              <w:p w14:paraId="33858595" w14:textId="77777777" w:rsidR="006A45EF" w:rsidRDefault="006A45EF">
                                                <w:pPr>
                                                  <w:spacing w:after="0" w:line="240" w:lineRule="auto"/>
                                                  <w:rPr>
                                                    <w:sz w:val="0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14:paraId="71FB5E45" w14:textId="77777777" w:rsidR="006A45EF" w:rsidRDefault="006A45EF">
                                          <w:pPr>
                                            <w:spacing w:after="0" w:line="240" w:lineRule="auto"/>
                                          </w:pPr>
                                        </w:p>
                                      </w:tc>
                                      <w:tc>
                                        <w:tcPr>
                                          <w:tcW w:w="16" w:type="dxa"/>
                                          <w:tcBorders>
                                            <w:top w:val="single" w:sz="7" w:space="0" w:color="000000"/>
                                            <w:bottom w:val="single" w:sz="7" w:space="0" w:color="000000"/>
                                            <w:right w:val="single" w:sz="7" w:space="0" w:color="000000"/>
                                          </w:tcBorders>
                                        </w:tcPr>
                                        <w:p w14:paraId="535C80A4" w14:textId="77777777" w:rsidR="006A45EF" w:rsidRDefault="006A45EF">
                                          <w:pPr>
                                            <w:pStyle w:val="EmptyCellLayoutStyle"/>
                                            <w:spacing w:after="0" w:line="240" w:lineRule="auto"/>
                                          </w:pPr>
                                        </w:p>
                                      </w:tc>
                                    </w:tr>
                                  </w:tbl>
                                  <w:p w14:paraId="43CA7621" w14:textId="77777777" w:rsidR="006A45EF" w:rsidRDefault="006A45EF">
                                    <w:pPr>
                                      <w:spacing w:after="0" w:line="240" w:lineRule="auto"/>
                                    </w:pPr>
                                  </w:p>
                                </w:tc>
                                <w:tc>
                                  <w:tcPr>
                                    <w:tcW w:w="141" w:type="dxa"/>
                                  </w:tcPr>
                                  <w:p w14:paraId="4922AF12" w14:textId="77777777" w:rsidR="006A45EF" w:rsidRDefault="006A45EF">
                                    <w:pPr>
                                      <w:pStyle w:val="EmptyCellLayoutStyle"/>
                                      <w:spacing w:after="0" w:line="240" w:lineRule="auto"/>
                                    </w:pPr>
                                  </w:p>
                                </w:tc>
                              </w:tr>
                              <w:tr w:rsidR="006A45EF" w14:paraId="1C70249C" w14:textId="77777777">
                                <w:trPr>
                                  <w:trHeight w:val="248"/>
                                </w:trPr>
                                <w:tc>
                                  <w:tcPr>
                                    <w:tcW w:w="15023" w:type="dxa"/>
                                    <w:tcBorders>
                                      <w:bottom w:val="single" w:sz="7" w:space="0" w:color="000000"/>
                                    </w:tcBorders>
                                  </w:tcPr>
                                  <w:p w14:paraId="59DA5CAC" w14:textId="77777777" w:rsidR="006A45EF" w:rsidRDefault="006A45EF">
                                    <w:pPr>
                                      <w:pStyle w:val="EmptyCellLayoutStyle"/>
                                      <w:spacing w:after="0" w:line="240" w:lineRule="auto"/>
                                    </w:pPr>
                                  </w:p>
                                </w:tc>
                                <w:tc>
                                  <w:tcPr>
                                    <w:tcW w:w="141" w:type="dxa"/>
                                    <w:tcBorders>
                                      <w:bottom w:val="single" w:sz="7" w:space="0" w:color="000000"/>
                                    </w:tcBorders>
                                  </w:tcPr>
                                  <w:p w14:paraId="29221AF0" w14:textId="77777777" w:rsidR="006A45EF" w:rsidRDefault="006A45EF">
                                    <w:pPr>
                                      <w:pStyle w:val="EmptyCellLayoutStyle"/>
                                      <w:spacing w:after="0" w:line="240" w:lineRule="auto"/>
                                    </w:pPr>
                                  </w:p>
                                </w:tc>
                              </w:tr>
                            </w:tbl>
                            <w:p w14:paraId="153929B9" w14:textId="77777777" w:rsidR="006A45EF" w:rsidRDefault="006A45EF">
                              <w:pPr>
                                <w:spacing w:after="0" w:line="240" w:lineRule="auto"/>
                              </w:pPr>
                            </w:p>
                          </w:tc>
                        </w:tr>
                      </w:tbl>
                      <w:p w14:paraId="7079D069" w14:textId="77777777" w:rsidR="006A45EF" w:rsidRDefault="006A45EF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26170A8C" w14:textId="77777777" w:rsidR="006A45EF" w:rsidRDefault="006A45E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5CFC6517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A45EF" w14:paraId="02A58EA8" w14:textId="77777777">
              <w:trPr>
                <w:trHeight w:val="141"/>
              </w:trPr>
              <w:tc>
                <w:tcPr>
                  <w:tcW w:w="283" w:type="dxa"/>
                </w:tcPr>
                <w:p w14:paraId="0F99B21D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559" w:type="dxa"/>
                </w:tcPr>
                <w:p w14:paraId="1652C573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480" w:type="dxa"/>
                </w:tcPr>
                <w:p w14:paraId="006D8820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050BE1B6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00" w:type="dxa"/>
                </w:tcPr>
                <w:p w14:paraId="33DEAB6E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006375A9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A45EF" w14:paraId="20CCE49C" w14:textId="77777777">
              <w:tc>
                <w:tcPr>
                  <w:tcW w:w="283" w:type="dxa"/>
                </w:tcPr>
                <w:p w14:paraId="245E6BFC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559" w:type="dxa"/>
                </w:tcPr>
                <w:p w14:paraId="55615B71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480" w:type="dxa"/>
                </w:tcPr>
                <w:tbl>
                  <w:tblPr>
                    <w:tblW w:w="0" w:type="auto"/>
                    <w:tblBorders>
                      <w:top w:val="single" w:sz="7" w:space="0" w:color="000000"/>
                      <w:left w:val="single" w:sz="7" w:space="0" w:color="000000"/>
                      <w:bottom w:val="single" w:sz="7" w:space="0" w:color="000000"/>
                      <w:right w:val="single" w:sz="7" w:space="0" w:color="000000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99"/>
                    <w:gridCol w:w="1699"/>
                    <w:gridCol w:w="2688"/>
                    <w:gridCol w:w="2688"/>
                    <w:gridCol w:w="2688"/>
                  </w:tblGrid>
                  <w:tr w:rsidR="00E87832" w14:paraId="31F3991C" w14:textId="77777777" w:rsidTr="00E87832">
                    <w:trPr>
                      <w:trHeight w:val="281"/>
                    </w:trPr>
                    <w:tc>
                      <w:tcPr>
                        <w:tcW w:w="1700" w:type="dxa"/>
                        <w:gridSpan w:val="5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shd w:val="clear" w:color="auto" w:fill="000000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2FDE980" w14:textId="77777777" w:rsidR="006A45EF" w:rsidRDefault="004319B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RIEPILOGO AUTORIZZAZIONE ALLA LIQUIDAZIONE</w:t>
                        </w:r>
                      </w:p>
                    </w:tc>
                  </w:tr>
                  <w:tr w:rsidR="006A45EF" w14:paraId="1BC5FC0A" w14:textId="77777777">
                    <w:trPr>
                      <w:trHeight w:val="281"/>
                    </w:trPr>
                    <w:tc>
                      <w:tcPr>
                        <w:tcW w:w="170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shd w:val="clear" w:color="auto" w:fill="FFFFFF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459731" w14:textId="77777777" w:rsidR="006A45EF" w:rsidRDefault="004319B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N. beneficiari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shd w:val="clear" w:color="auto" w:fill="FFFFFF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DC632B4" w14:textId="77777777" w:rsidR="006A45EF" w:rsidRDefault="004319B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Importo totale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shd w:val="clear" w:color="auto" w:fill="FFFFFF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793FF8E" w14:textId="77777777" w:rsidR="006A45EF" w:rsidRDefault="006A45EF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shd w:val="clear" w:color="auto" w:fill="FFFFFF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3BFAE18" w14:textId="77777777" w:rsidR="006A45EF" w:rsidRDefault="006A45EF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shd w:val="clear" w:color="auto" w:fill="FFFFFF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B86C1D0" w14:textId="77777777" w:rsidR="006A45EF" w:rsidRDefault="006A45EF">
                        <w:pPr>
                          <w:spacing w:after="0" w:line="240" w:lineRule="auto"/>
                        </w:pPr>
                      </w:p>
                    </w:tc>
                  </w:tr>
                  <w:tr w:rsidR="006A45EF" w14:paraId="2822C560" w14:textId="77777777">
                    <w:trPr>
                      <w:trHeight w:val="281"/>
                    </w:trPr>
                    <w:tc>
                      <w:tcPr>
                        <w:tcW w:w="170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shd w:val="clear" w:color="auto" w:fill="FFFFFF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562DD4F" w14:textId="77777777" w:rsidR="006A45EF" w:rsidRDefault="004319BA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00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shd w:val="clear" w:color="auto" w:fill="FFFFFF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D0D2BB" w14:textId="77777777" w:rsidR="006A45EF" w:rsidRDefault="00E87832"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1.939,30</w:t>
                        </w:r>
                        <w:r w:rsidR="004319BA">
                          <w:rPr>
                            <w:rFonts w:ascii="Arial" w:eastAsia="Arial" w:hAnsi="Arial"/>
                            <w:color w:val="000000"/>
                          </w:rPr>
                          <w:t xml:space="preserve"> €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shd w:val="clear" w:color="auto" w:fill="FFFFFF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30F7CC" w14:textId="77777777" w:rsidR="006A45EF" w:rsidRDefault="006A45EF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shd w:val="clear" w:color="auto" w:fill="FFFFFF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9F18DC" w14:textId="77777777" w:rsidR="006A45EF" w:rsidRDefault="006A45EF">
                        <w:pPr>
                          <w:spacing w:after="0" w:line="240" w:lineRule="auto"/>
                          <w:jc w:val="right"/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7" w:space="0" w:color="000000"/>
                          <w:left w:val="single" w:sz="7" w:space="0" w:color="000000"/>
                          <w:bottom w:val="single" w:sz="7" w:space="0" w:color="000000"/>
                          <w:right w:val="single" w:sz="7" w:space="0" w:color="000000"/>
                        </w:tcBorders>
                        <w:shd w:val="clear" w:color="auto" w:fill="FFFFFF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189A243" w14:textId="77777777" w:rsidR="006A45EF" w:rsidRDefault="006A45EF">
                        <w:pPr>
                          <w:spacing w:after="0" w:line="240" w:lineRule="auto"/>
                          <w:jc w:val="right"/>
                        </w:pPr>
                      </w:p>
                    </w:tc>
                  </w:tr>
                </w:tbl>
                <w:p w14:paraId="58FAAFF7" w14:textId="77777777" w:rsidR="006A45EF" w:rsidRDefault="006A45E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243D8A7F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00" w:type="dxa"/>
                </w:tcPr>
                <w:p w14:paraId="67F6F5F6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0846D7AE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A45EF" w14:paraId="3F13A90C" w14:textId="77777777">
              <w:trPr>
                <w:trHeight w:val="157"/>
              </w:trPr>
              <w:tc>
                <w:tcPr>
                  <w:tcW w:w="283" w:type="dxa"/>
                </w:tcPr>
                <w:p w14:paraId="6F6B0990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559" w:type="dxa"/>
                </w:tcPr>
                <w:p w14:paraId="785AD1CB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480" w:type="dxa"/>
                </w:tcPr>
                <w:p w14:paraId="4F2F5BF2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66E72ED9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00" w:type="dxa"/>
                </w:tcPr>
                <w:p w14:paraId="4DFD362A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0613C25A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E87832" w14:paraId="2E78FDA4" w14:textId="77777777" w:rsidTr="00E87832">
              <w:tc>
                <w:tcPr>
                  <w:tcW w:w="283" w:type="dxa"/>
                  <w:gridSpan w:val="4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377"/>
                    <w:gridCol w:w="7086"/>
                  </w:tblGrid>
                  <w:tr w:rsidR="006A45EF" w14:paraId="0F4D3B92" w14:textId="77777777">
                    <w:trPr>
                      <w:trHeight w:val="281"/>
                    </w:trPr>
                    <w:tc>
                      <w:tcPr>
                        <w:tcW w:w="63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0490D98" w14:textId="77777777" w:rsidR="006A45EF" w:rsidRDefault="006A45EF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70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D9B7110" w14:textId="77777777" w:rsidR="006A45EF" w:rsidRDefault="004319B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RESPONSABILE AUTORIZZAZIONE AL PAGAMENTO</w:t>
                        </w:r>
                      </w:p>
                    </w:tc>
                  </w:tr>
                  <w:tr w:rsidR="006A45EF" w14:paraId="183FC4A2" w14:textId="77777777">
                    <w:trPr>
                      <w:trHeight w:val="281"/>
                    </w:trPr>
                    <w:tc>
                      <w:tcPr>
                        <w:tcW w:w="63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0F311D4" w14:textId="77777777" w:rsidR="006A45EF" w:rsidRDefault="006A45EF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  <w:tc>
                      <w:tcPr>
                        <w:tcW w:w="708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7FFB7ED" w14:textId="77777777" w:rsidR="006A45EF" w:rsidRDefault="006A45EF">
                        <w:pPr>
                          <w:spacing w:after="0" w:line="240" w:lineRule="auto"/>
                          <w:rPr>
                            <w:sz w:val="0"/>
                          </w:rPr>
                        </w:pPr>
                      </w:p>
                    </w:tc>
                  </w:tr>
                </w:tbl>
                <w:p w14:paraId="616743E8" w14:textId="77777777" w:rsidR="006A45EF" w:rsidRDefault="006A45EF">
                  <w:pPr>
                    <w:spacing w:after="0" w:line="240" w:lineRule="auto"/>
                  </w:pPr>
                </w:p>
              </w:tc>
              <w:tc>
                <w:tcPr>
                  <w:tcW w:w="1700" w:type="dxa"/>
                </w:tcPr>
                <w:p w14:paraId="51A4F8F1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40EF1157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6A45EF" w14:paraId="5261AB94" w14:textId="77777777">
              <w:trPr>
                <w:trHeight w:val="195"/>
              </w:trPr>
              <w:tc>
                <w:tcPr>
                  <w:tcW w:w="283" w:type="dxa"/>
                </w:tcPr>
                <w:p w14:paraId="72A7378B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559" w:type="dxa"/>
                </w:tcPr>
                <w:p w14:paraId="140ACDD4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480" w:type="dxa"/>
                </w:tcPr>
                <w:p w14:paraId="7D86FB14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3E5B2FE4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700" w:type="dxa"/>
                </w:tcPr>
                <w:p w14:paraId="4B4920F5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4F823CC2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E87832" w14:paraId="2F6D3DE6" w14:textId="77777777" w:rsidTr="00E87832">
              <w:trPr>
                <w:trHeight w:val="359"/>
              </w:trPr>
              <w:tc>
                <w:tcPr>
                  <w:tcW w:w="283" w:type="dxa"/>
                </w:tcPr>
                <w:p w14:paraId="08002316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559" w:type="dxa"/>
                  <w:gridSpan w:val="4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4880"/>
                  </w:tblGrid>
                  <w:tr w:rsidR="006A45EF" w14:paraId="502ADAB6" w14:textId="77777777">
                    <w:trPr>
                      <w:trHeight w:val="281"/>
                    </w:trPr>
                    <w:tc>
                      <w:tcPr>
                        <w:tcW w:w="148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84EC010" w14:textId="77777777" w:rsidR="006A45EF" w:rsidRDefault="004319B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  <w:sz w:val="18"/>
                          </w:rPr>
                          <w:t>Ai sensi del Reg. CE 885/2006 si dichiara che per tutte le domande inserite nel presente elenco è stata verificata la presenza e la correttezza delle check list previste nell'iter amministrativo, come stabilito dall’Organismo Pagatore.</w:t>
                        </w:r>
                      </w:p>
                    </w:tc>
                  </w:tr>
                </w:tbl>
                <w:p w14:paraId="17155B1A" w14:textId="77777777" w:rsidR="006A45EF" w:rsidRDefault="006A45EF">
                  <w:pPr>
                    <w:spacing w:after="0" w:line="240" w:lineRule="auto"/>
                  </w:pPr>
                </w:p>
              </w:tc>
              <w:tc>
                <w:tcPr>
                  <w:tcW w:w="141" w:type="dxa"/>
                </w:tcPr>
                <w:p w14:paraId="2954A5E6" w14:textId="77777777" w:rsidR="006A45EF" w:rsidRDefault="006A45E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0CEC7620" w14:textId="77777777" w:rsidR="006A45EF" w:rsidRDefault="006A45EF">
            <w:pPr>
              <w:spacing w:after="0" w:line="240" w:lineRule="auto"/>
            </w:pPr>
          </w:p>
        </w:tc>
        <w:tc>
          <w:tcPr>
            <w:tcW w:w="149" w:type="dxa"/>
          </w:tcPr>
          <w:p w14:paraId="667C6DBC" w14:textId="77777777" w:rsidR="006A45EF" w:rsidRDefault="006A45EF">
            <w:pPr>
              <w:pStyle w:val="EmptyCellLayoutStyle"/>
              <w:spacing w:after="0" w:line="240" w:lineRule="auto"/>
            </w:pPr>
          </w:p>
        </w:tc>
      </w:tr>
      <w:tr w:rsidR="006A45EF" w14:paraId="3D37434E" w14:textId="77777777">
        <w:trPr>
          <w:trHeight w:val="40"/>
        </w:trPr>
        <w:tc>
          <w:tcPr>
            <w:tcW w:w="283" w:type="dxa"/>
          </w:tcPr>
          <w:p w14:paraId="37ABAC04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5023" w:type="dxa"/>
          </w:tcPr>
          <w:p w14:paraId="4FF2EA1F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49" w:type="dxa"/>
          </w:tcPr>
          <w:p w14:paraId="350C8AD8" w14:textId="77777777" w:rsidR="006A45EF" w:rsidRDefault="006A45EF">
            <w:pPr>
              <w:pStyle w:val="EmptyCellLayoutStyle"/>
              <w:spacing w:after="0" w:line="240" w:lineRule="auto"/>
            </w:pPr>
          </w:p>
        </w:tc>
      </w:tr>
      <w:tr w:rsidR="006A45EF" w14:paraId="530CE44D" w14:textId="77777777">
        <w:trPr>
          <w:trHeight w:val="625"/>
        </w:trPr>
        <w:tc>
          <w:tcPr>
            <w:tcW w:w="283" w:type="dxa"/>
          </w:tcPr>
          <w:p w14:paraId="0C1DE214" w14:textId="77777777" w:rsidR="006A45EF" w:rsidRDefault="006A45EF">
            <w:pPr>
              <w:pStyle w:val="EmptyCellLayoutStyle"/>
              <w:spacing w:after="0" w:line="240" w:lineRule="auto"/>
            </w:pPr>
          </w:p>
        </w:tc>
        <w:tc>
          <w:tcPr>
            <w:tcW w:w="1502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023"/>
            </w:tblGrid>
            <w:tr w:rsidR="006A45EF" w14:paraId="756888E4" w14:textId="77777777">
              <w:trPr>
                <w:trHeight w:val="547"/>
              </w:trPr>
              <w:tc>
                <w:tcPr>
                  <w:tcW w:w="1502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76CB77" w14:textId="77777777" w:rsidR="006A45EF" w:rsidRDefault="004319B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i/>
                      <w:color w:val="000000"/>
                    </w:rPr>
                    <w:t>Con riferimento alla presente attività istruttoria e alla funzione svolta per la Regione Marche nell'ambito delle vigenti convenzioni con l'Organismo Pagatore AGEA, il firmatario dichiara, ai sensi e per gli effetti della Circolare AGEA DSRU.2011.105 e degli artt. 6 e 7 dell’allegato A) alla D.G. Regione Marche. n. 64/2014, di non essere a conoscenza di situazioni che lo possano porre in conflitto di interesse con altre attività svolte al di fuori dell’Ufficio regionale di appartenenza</w:t>
                  </w:r>
                  <w:r>
                    <w:rPr>
                      <w:rFonts w:ascii="Arial" w:eastAsia="Arial" w:hAnsi="Arial"/>
                      <w:color w:val="000000"/>
                    </w:rPr>
                    <w:t>.</w:t>
                  </w:r>
                </w:p>
              </w:tc>
            </w:tr>
          </w:tbl>
          <w:p w14:paraId="46588BFD" w14:textId="77777777" w:rsidR="006A45EF" w:rsidRDefault="006A45EF">
            <w:pPr>
              <w:spacing w:after="0" w:line="240" w:lineRule="auto"/>
            </w:pPr>
          </w:p>
        </w:tc>
        <w:tc>
          <w:tcPr>
            <w:tcW w:w="149" w:type="dxa"/>
          </w:tcPr>
          <w:p w14:paraId="4DFF37CF" w14:textId="77777777" w:rsidR="006A45EF" w:rsidRDefault="006A45EF">
            <w:pPr>
              <w:pStyle w:val="EmptyCellLayoutStyle"/>
              <w:spacing w:after="0" w:line="240" w:lineRule="auto"/>
            </w:pPr>
          </w:p>
        </w:tc>
      </w:tr>
    </w:tbl>
    <w:p w14:paraId="309F5197" w14:textId="77777777" w:rsidR="006A45EF" w:rsidRDefault="006A45EF">
      <w:pPr>
        <w:spacing w:after="0" w:line="240" w:lineRule="auto"/>
      </w:pPr>
    </w:p>
    <w:sectPr w:rsidR="006A45EF">
      <w:footerReference w:type="default" r:id="rId8"/>
      <w:pgSz w:w="16837" w:h="11905" w:orient="landscape"/>
      <w:pgMar w:top="566" w:right="566" w:bottom="1031" w:left="566" w:header="0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20133" w14:textId="77777777" w:rsidR="00FF4C8F" w:rsidRDefault="00FF4C8F">
      <w:pPr>
        <w:spacing w:after="0" w:line="240" w:lineRule="auto"/>
      </w:pPr>
      <w:r>
        <w:separator/>
      </w:r>
    </w:p>
  </w:endnote>
  <w:endnote w:type="continuationSeparator" w:id="0">
    <w:p w14:paraId="6522622F" w14:textId="77777777" w:rsidR="00FF4C8F" w:rsidRDefault="00FF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905"/>
      <w:gridCol w:w="737"/>
      <w:gridCol w:w="396"/>
      <w:gridCol w:w="283"/>
      <w:gridCol w:w="396"/>
      <w:gridCol w:w="6737"/>
    </w:tblGrid>
    <w:tr w:rsidR="006A45EF" w14:paraId="78E071DF" w14:textId="77777777">
      <w:tc>
        <w:tcPr>
          <w:tcW w:w="6905" w:type="dxa"/>
        </w:tcPr>
        <w:p w14:paraId="3FED2C5A" w14:textId="77777777" w:rsidR="006A45EF" w:rsidRDefault="006A45EF">
          <w:pPr>
            <w:pStyle w:val="EmptyCellLayoutStyle"/>
            <w:spacing w:after="0" w:line="240" w:lineRule="auto"/>
          </w:pPr>
        </w:p>
      </w:tc>
      <w:tc>
        <w:tcPr>
          <w:tcW w:w="737" w:type="dxa"/>
        </w:tcPr>
        <w:p w14:paraId="08CB3CE2" w14:textId="77777777" w:rsidR="006A45EF" w:rsidRDefault="006A45EF">
          <w:pPr>
            <w:pStyle w:val="EmptyCellLayoutStyle"/>
            <w:spacing w:after="0" w:line="240" w:lineRule="auto"/>
          </w:pPr>
        </w:p>
      </w:tc>
      <w:tc>
        <w:tcPr>
          <w:tcW w:w="396" w:type="dxa"/>
        </w:tcPr>
        <w:p w14:paraId="77EB68D0" w14:textId="77777777" w:rsidR="006A45EF" w:rsidRDefault="006A45E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1D20F50B" w14:textId="77777777" w:rsidR="006A45EF" w:rsidRDefault="006A45EF">
          <w:pPr>
            <w:pStyle w:val="EmptyCellLayoutStyle"/>
            <w:spacing w:after="0" w:line="240" w:lineRule="auto"/>
          </w:pPr>
        </w:p>
      </w:tc>
      <w:tc>
        <w:tcPr>
          <w:tcW w:w="396" w:type="dxa"/>
        </w:tcPr>
        <w:p w14:paraId="146555AE" w14:textId="77777777" w:rsidR="006A45EF" w:rsidRDefault="006A45EF">
          <w:pPr>
            <w:pStyle w:val="EmptyCellLayoutStyle"/>
            <w:spacing w:after="0" w:line="240" w:lineRule="auto"/>
          </w:pPr>
        </w:p>
      </w:tc>
      <w:tc>
        <w:tcPr>
          <w:tcW w:w="6737" w:type="dxa"/>
        </w:tcPr>
        <w:p w14:paraId="0E94ADE9" w14:textId="77777777" w:rsidR="006A45EF" w:rsidRDefault="006A45EF">
          <w:pPr>
            <w:pStyle w:val="EmptyCellLayoutStyle"/>
            <w:spacing w:after="0" w:line="240" w:lineRule="auto"/>
          </w:pPr>
        </w:p>
      </w:tc>
    </w:tr>
    <w:tr w:rsidR="006A45EF" w14:paraId="08EDFD8A" w14:textId="77777777">
      <w:tc>
        <w:tcPr>
          <w:tcW w:w="6905" w:type="dxa"/>
        </w:tcPr>
        <w:p w14:paraId="557D7AFC" w14:textId="77777777" w:rsidR="006A45EF" w:rsidRDefault="006A45EF">
          <w:pPr>
            <w:pStyle w:val="EmptyCellLayoutStyle"/>
            <w:spacing w:after="0" w:line="240" w:lineRule="auto"/>
          </w:pPr>
        </w:p>
      </w:tc>
      <w:tc>
        <w:tcPr>
          <w:tcW w:w="73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737"/>
          </w:tblGrid>
          <w:tr w:rsidR="006A45EF" w14:paraId="4B4ED903" w14:textId="77777777">
            <w:trPr>
              <w:trHeight w:val="284"/>
            </w:trPr>
            <w:tc>
              <w:tcPr>
                <w:tcW w:w="73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49E402DE" w14:textId="77777777" w:rsidR="006A45EF" w:rsidRDefault="004319B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Pagina</w:t>
                </w:r>
              </w:p>
            </w:tc>
          </w:tr>
        </w:tbl>
        <w:p w14:paraId="2AE8242E" w14:textId="77777777" w:rsidR="006A45EF" w:rsidRDefault="006A45EF">
          <w:pPr>
            <w:spacing w:after="0" w:line="240" w:lineRule="auto"/>
          </w:pPr>
        </w:p>
      </w:tc>
      <w:tc>
        <w:tcPr>
          <w:tcW w:w="396" w:type="dxa"/>
        </w:tcPr>
        <w:p w14:paraId="26C0B541" w14:textId="77777777" w:rsidR="006A45EF" w:rsidRDefault="006A45E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49F64F76" w14:textId="77777777" w:rsidR="006A45EF" w:rsidRDefault="006A45EF">
          <w:pPr>
            <w:pStyle w:val="EmptyCellLayoutStyle"/>
            <w:spacing w:after="0" w:line="240" w:lineRule="auto"/>
          </w:pPr>
        </w:p>
      </w:tc>
      <w:tc>
        <w:tcPr>
          <w:tcW w:w="396" w:type="dxa"/>
        </w:tcPr>
        <w:p w14:paraId="09533B56" w14:textId="77777777" w:rsidR="006A45EF" w:rsidRDefault="006A45EF">
          <w:pPr>
            <w:pStyle w:val="EmptyCellLayoutStyle"/>
            <w:spacing w:after="0" w:line="240" w:lineRule="auto"/>
          </w:pPr>
        </w:p>
      </w:tc>
      <w:tc>
        <w:tcPr>
          <w:tcW w:w="6737" w:type="dxa"/>
        </w:tcPr>
        <w:p w14:paraId="59180112" w14:textId="77777777" w:rsidR="006A45EF" w:rsidRDefault="006A45EF">
          <w:pPr>
            <w:pStyle w:val="EmptyCellLayoutStyle"/>
            <w:spacing w:after="0" w:line="240" w:lineRule="auto"/>
          </w:pPr>
        </w:p>
      </w:tc>
    </w:tr>
    <w:tr w:rsidR="006A45EF" w14:paraId="5BDCFAE4" w14:textId="77777777">
      <w:tc>
        <w:tcPr>
          <w:tcW w:w="6905" w:type="dxa"/>
        </w:tcPr>
        <w:p w14:paraId="2D243D1F" w14:textId="77777777" w:rsidR="006A45EF" w:rsidRDefault="006A45EF">
          <w:pPr>
            <w:pStyle w:val="EmptyCellLayoutStyle"/>
            <w:spacing w:after="0" w:line="240" w:lineRule="auto"/>
          </w:pPr>
        </w:p>
      </w:tc>
      <w:tc>
        <w:tcPr>
          <w:tcW w:w="737" w:type="dxa"/>
          <w:vMerge/>
        </w:tcPr>
        <w:p w14:paraId="6249AB9F" w14:textId="77777777" w:rsidR="006A45EF" w:rsidRDefault="006A45EF">
          <w:pPr>
            <w:pStyle w:val="EmptyCellLayoutStyle"/>
            <w:spacing w:after="0" w:line="240" w:lineRule="auto"/>
          </w:pPr>
        </w:p>
      </w:tc>
      <w:tc>
        <w:tcPr>
          <w:tcW w:w="396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396"/>
          </w:tblGrid>
          <w:tr w:rsidR="006A45EF" w14:paraId="0F182C27" w14:textId="77777777">
            <w:trPr>
              <w:trHeight w:val="281"/>
            </w:trPr>
            <w:tc>
              <w:tcPr>
                <w:tcW w:w="396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3F49D90A" w14:textId="77777777" w:rsidR="006A45EF" w:rsidRDefault="004319BA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4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4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4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4"/>
                  </w:rPr>
                  <w:fldChar w:fldCharType="end"/>
                </w:r>
              </w:p>
            </w:tc>
          </w:tr>
        </w:tbl>
        <w:p w14:paraId="2D628DA4" w14:textId="77777777" w:rsidR="006A45EF" w:rsidRDefault="006A45EF">
          <w:pPr>
            <w:spacing w:after="0" w:line="240" w:lineRule="auto"/>
          </w:pPr>
        </w:p>
      </w:tc>
      <w:tc>
        <w:tcPr>
          <w:tcW w:w="283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83"/>
          </w:tblGrid>
          <w:tr w:rsidR="006A45EF" w14:paraId="1971F5AE" w14:textId="77777777">
            <w:trPr>
              <w:trHeight w:val="281"/>
            </w:trPr>
            <w:tc>
              <w:tcPr>
                <w:tcW w:w="28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38E08C45" w14:textId="77777777" w:rsidR="006A45EF" w:rsidRDefault="004319BA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t>di</w:t>
                </w:r>
              </w:p>
            </w:tc>
          </w:tr>
        </w:tbl>
        <w:p w14:paraId="43EADA0B" w14:textId="77777777" w:rsidR="006A45EF" w:rsidRDefault="006A45EF">
          <w:pPr>
            <w:spacing w:after="0" w:line="240" w:lineRule="auto"/>
          </w:pPr>
        </w:p>
      </w:tc>
      <w:tc>
        <w:tcPr>
          <w:tcW w:w="396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396"/>
          </w:tblGrid>
          <w:tr w:rsidR="006A45EF" w14:paraId="744B9D45" w14:textId="77777777">
            <w:trPr>
              <w:trHeight w:val="281"/>
            </w:trPr>
            <w:tc>
              <w:tcPr>
                <w:tcW w:w="396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23BBBCED" w14:textId="77777777" w:rsidR="006A45EF" w:rsidRDefault="004319BA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4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4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4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4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4"/>
                  </w:rPr>
                  <w:fldChar w:fldCharType="end"/>
                </w:r>
              </w:p>
            </w:tc>
          </w:tr>
        </w:tbl>
        <w:p w14:paraId="13DD63B8" w14:textId="77777777" w:rsidR="006A45EF" w:rsidRDefault="006A45EF">
          <w:pPr>
            <w:spacing w:after="0" w:line="240" w:lineRule="auto"/>
          </w:pPr>
        </w:p>
      </w:tc>
      <w:tc>
        <w:tcPr>
          <w:tcW w:w="6737" w:type="dxa"/>
        </w:tcPr>
        <w:p w14:paraId="2F4742DE" w14:textId="77777777" w:rsidR="006A45EF" w:rsidRDefault="006A45E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75F7E" w14:textId="77777777" w:rsidR="00FF4C8F" w:rsidRDefault="00FF4C8F">
      <w:pPr>
        <w:spacing w:after="0" w:line="240" w:lineRule="auto"/>
      </w:pPr>
      <w:r>
        <w:separator/>
      </w:r>
    </w:p>
  </w:footnote>
  <w:footnote w:type="continuationSeparator" w:id="0">
    <w:p w14:paraId="6C891BDC" w14:textId="77777777" w:rsidR="00FF4C8F" w:rsidRDefault="00FF4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5EF"/>
    <w:rsid w:val="004319BA"/>
    <w:rsid w:val="005C786F"/>
    <w:rsid w:val="006A45EF"/>
    <w:rsid w:val="0076031F"/>
    <w:rsid w:val="00E87832"/>
    <w:rsid w:val="00EE0BFC"/>
    <w:rsid w:val="00FE6CA1"/>
    <w:rsid w:val="00FF4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348FE"/>
  <w15:docId w15:val="{6B4A746C-29FE-4697-A361-60598D2A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rptPsrPagElencoRegionale</vt:lpstr>
    </vt:vector>
  </TitlesOfParts>
  <Company>Regione Marche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rptPsrPagElencoRegionale</dc:title>
  <dc:creator>Francesco Giaconi</dc:creator>
  <dc:description/>
  <cp:lastModifiedBy>Roberto Bruni</cp:lastModifiedBy>
  <cp:revision>2</cp:revision>
  <dcterms:created xsi:type="dcterms:W3CDTF">2025-11-26T09:21:00Z</dcterms:created>
  <dcterms:modified xsi:type="dcterms:W3CDTF">2025-11-26T09:21:00Z</dcterms:modified>
</cp:coreProperties>
</file>